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jpg" ContentType="image/jpg"/>
  <Default Extension="png" ContentType="image/png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2"/>
          <w:szCs w:val="12"/>
        </w:rPr>
        <w:jc w:val="left"/>
        <w:spacing w:before="9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2"/>
          <w:szCs w:val="12"/>
        </w:rPr>
        <w:jc w:val="left"/>
        <w:spacing w:lineRule="exact" w:line="140"/>
        <w:ind w:left="845"/>
      </w:pPr>
      <w:r>
        <w:pict>
          <v:group style="position:absolute;margin-left:41.7572pt;margin-top:-29.4666pt;width:57.1162pt;height:37.9218pt;mso-position-horizontal-relative:page;mso-position-vertical-relative:paragraph;z-index:-272" coordorigin="835,-589" coordsize="1142,758">
            <v:shape type="#_x0000_t75" style="position:absolute;left:835;top:25;width:1123;height:144">
              <v:imagedata o:title="" r:id="rId4"/>
            </v:shape>
            <v:shape type="#_x0000_t75" style="position:absolute;left:883;top:-589;width:1094;height:605">
              <v:imagedata o:title="" r:id="rId5"/>
            </v:shape>
            <w10:wrap type="none"/>
          </v:group>
        </w:pict>
      </w:r>
      <w:r>
        <w:pict>
          <v:shape type="#_x0000_t202" style="position:absolute;margin-left:44.637pt;margin-top:-31.7813pt;width:53.7564pt;height:38.4pt;mso-position-horizontal-relative:page;mso-position-vertical-relative:paragraph;z-index:-269" filled="f" stroked="f">
            <v:textbox inset="0,0,0,0">
              <w:txbxContent>
                <w:p>
                  <w:pPr>
                    <w:rPr>
                      <w:rFonts w:cs="Arial" w:hAnsi="Arial" w:eastAsia="Arial" w:ascii="Arial"/>
                      <w:sz w:val="77"/>
                      <w:szCs w:val="77"/>
                    </w:rPr>
                    <w:jc w:val="left"/>
                    <w:spacing w:lineRule="exact" w:line="760"/>
                    <w:ind w:right="-135"/>
                  </w:pPr>
                  <w:r>
                    <w:rPr>
                      <w:rFonts w:cs="Arial" w:hAnsi="Arial" w:eastAsia="Arial" w:ascii="Arial"/>
                      <w:b/>
                      <w:i/>
                      <w:color w:val="0E0E0E"/>
                      <w:w w:val="84"/>
                      <w:position w:val="-1"/>
                      <w:sz w:val="77"/>
                      <w:szCs w:val="77"/>
                    </w:rPr>
                    <w:t>S</w:t>
                  </w:r>
                  <w:r>
                    <w:rPr>
                      <w:rFonts w:cs="Arial" w:hAnsi="Arial" w:eastAsia="Arial" w:ascii="Arial"/>
                      <w:b/>
                      <w:i/>
                      <w:color w:val="0E0E0E"/>
                      <w:w w:val="79"/>
                      <w:position w:val="-1"/>
                      <w:sz w:val="77"/>
                      <w:szCs w:val="77"/>
                    </w:rPr>
                    <w:t>R</w:t>
                  </w:r>
                  <w:r>
                    <w:rPr>
                      <w:rFonts w:cs="Arial" w:hAnsi="Arial" w:eastAsia="Arial" w:ascii="Arial"/>
                      <w:b/>
                      <w:i/>
                      <w:color w:val="0E0E0E"/>
                      <w:w w:val="94"/>
                      <w:position w:val="-1"/>
                      <w:sz w:val="77"/>
                      <w:szCs w:val="77"/>
                    </w:rPr>
                    <w:t>i</w:t>
                  </w:r>
                  <w:r>
                    <w:rPr>
                      <w:rFonts w:cs="Arial" w:hAnsi="Arial" w:eastAsia="Arial" w:ascii="Arial"/>
                      <w:color w:val="000000"/>
                      <w:w w:val="100"/>
                      <w:position w:val="0"/>
                      <w:sz w:val="77"/>
                      <w:szCs w:val="77"/>
                    </w:rPr>
                  </w:r>
                </w:p>
              </w:txbxContent>
            </v:textbox>
            <w10:wrap type="none"/>
          </v:shape>
        </w:pict>
      </w:r>
      <w:r>
        <w:rPr>
          <w:rFonts w:cs="Times New Roman" w:hAnsi="Times New Roman" w:eastAsia="Times New Roman" w:ascii="Times New Roman"/>
          <w:i/>
          <w:color w:val="0E0E0E"/>
          <w:w w:val="54"/>
          <w:sz w:val="14"/>
          <w:szCs w:val="14"/>
        </w:rPr>
        <w:t>,</w:t>
      </w:r>
      <w:r>
        <w:rPr>
          <w:rFonts w:cs="Times New Roman" w:hAnsi="Times New Roman" w:eastAsia="Times New Roman" w:ascii="Times New Roman"/>
          <w:i/>
          <w:color w:val="0E0E0E"/>
          <w:w w:val="116"/>
          <w:sz w:val="14"/>
          <w:szCs w:val="14"/>
        </w:rPr>
        <w:t>..h</w:t>
      </w:r>
      <w:r>
        <w:rPr>
          <w:rFonts w:cs="Times New Roman" w:hAnsi="Times New Roman" w:eastAsia="Times New Roman" w:ascii="Times New Roman"/>
          <w:i/>
          <w:color w:val="0E0E0E"/>
          <w:spacing w:val="-16"/>
          <w:w w:val="100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i/>
          <w:color w:val="0E0E0E"/>
          <w:spacing w:val="0"/>
          <w:w w:val="103"/>
          <w:sz w:val="13"/>
          <w:szCs w:val="13"/>
        </w:rPr>
        <w:t>ha</w:t>
      </w:r>
      <w:r>
        <w:rPr>
          <w:rFonts w:cs="Times New Roman" w:hAnsi="Times New Roman" w:eastAsia="Times New Roman" w:ascii="Times New Roman"/>
          <w:i/>
          <w:color w:val="0E0E0E"/>
          <w:spacing w:val="0"/>
          <w:w w:val="177"/>
          <w:sz w:val="13"/>
          <w:szCs w:val="13"/>
        </w:rPr>
        <w:t>u</w:t>
      </w:r>
      <w:r>
        <w:rPr>
          <w:rFonts w:cs="Times New Roman" w:hAnsi="Times New Roman" w:eastAsia="Times New Roman" w:ascii="Times New Roman"/>
          <w:i/>
          <w:color w:val="0E0E0E"/>
          <w:spacing w:val="-13"/>
          <w:w w:val="100"/>
          <w:sz w:val="13"/>
          <w:szCs w:val="13"/>
        </w:rPr>
        <w:t> </w:t>
      </w:r>
      <w:r>
        <w:rPr>
          <w:rFonts w:cs="Times New Roman" w:hAnsi="Times New Roman" w:eastAsia="Times New Roman" w:ascii="Times New Roman"/>
          <w:i/>
          <w:color w:val="0E0E0E"/>
          <w:spacing w:val="0"/>
          <w:w w:val="100"/>
          <w:sz w:val="11"/>
          <w:szCs w:val="11"/>
        </w:rPr>
        <w:t>1,/cn</w:t>
      </w:r>
      <w:r>
        <w:rPr>
          <w:rFonts w:cs="Times New Roman" w:hAnsi="Times New Roman" w:eastAsia="Times New Roman" w:ascii="Times New Roman"/>
          <w:i/>
          <w:color w:val="0E0E0E"/>
          <w:spacing w:val="5"/>
          <w:w w:val="100"/>
          <w:sz w:val="11"/>
          <w:szCs w:val="11"/>
        </w:rPr>
        <w:t> </w:t>
      </w:r>
      <w:r>
        <w:rPr>
          <w:rFonts w:cs="Arial" w:hAnsi="Arial" w:eastAsia="Arial" w:ascii="Arial"/>
          <w:i/>
          <w:color w:val="0E0E0E"/>
          <w:spacing w:val="0"/>
          <w:w w:val="123"/>
          <w:sz w:val="12"/>
          <w:szCs w:val="12"/>
        </w:rPr>
        <w:t>ol</w:t>
      </w:r>
      <w:r>
        <w:rPr>
          <w:rFonts w:cs="Arial" w:hAnsi="Arial" w:eastAsia="Arial" w:ascii="Arial"/>
          <w:i/>
          <w:color w:val="0E0E0E"/>
          <w:spacing w:val="0"/>
          <w:w w:val="115"/>
          <w:sz w:val="12"/>
          <w:szCs w:val="12"/>
        </w:rPr>
        <w:t>po</w:t>
      </w:r>
      <w:r>
        <w:rPr>
          <w:rFonts w:cs="Arial" w:hAnsi="Arial" w:eastAsia="Arial" w:ascii="Arial"/>
          <w:i/>
          <w:color w:val="0E0E0E"/>
          <w:spacing w:val="0"/>
          <w:w w:val="144"/>
          <w:sz w:val="12"/>
          <w:szCs w:val="12"/>
        </w:rPr>
        <w:t>l</w:t>
      </w:r>
      <w:r>
        <w:rPr>
          <w:rFonts w:cs="Arial" w:hAnsi="Arial" w:eastAsia="Arial" w:ascii="Arial"/>
          <w:i/>
          <w:color w:val="0E0E0E"/>
          <w:spacing w:val="0"/>
          <w:w w:val="88"/>
          <w:sz w:val="12"/>
          <w:szCs w:val="12"/>
        </w:rPr>
        <w:t>sl</w:t>
      </w:r>
      <w:r>
        <w:rPr>
          <w:rFonts w:cs="Arial" w:hAnsi="Arial" w:eastAsia="Arial" w:ascii="Arial"/>
          <w:color w:val="000000"/>
          <w:spacing w:val="0"/>
          <w:w w:val="100"/>
          <w:sz w:val="12"/>
          <w:szCs w:val="12"/>
        </w:rPr>
      </w:r>
    </w:p>
    <w:p>
      <w:pPr>
        <w:rPr>
          <w:sz w:val="18"/>
          <w:szCs w:val="18"/>
        </w:rPr>
        <w:jc w:val="left"/>
        <w:spacing w:before="7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  <w:sectPr>
          <w:pgSz w:w="11980" w:h="16820"/>
          <w:pgMar w:top="600" w:bottom="0" w:left="0" w:right="220"/>
        </w:sectPr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center"/>
        <w:spacing w:before="28"/>
        <w:ind w:left="3447" w:right="-37"/>
      </w:pPr>
      <w:r>
        <w:pict>
          <v:shape type="#_x0000_t75" style="position:absolute;margin-left:173.748pt;margin-top:0.61578pt;width:252.463pt;height:12.4806pt;mso-position-horizontal-relative:page;mso-position-vertical-relative:paragraph;z-index:-273">
            <v:imagedata o:title="" r:id="rId6"/>
          </v:shape>
        </w:pic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27"/>
          <w:w w:val="10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0E0E0E"/>
          <w:spacing w:val="25"/>
          <w:w w:val="9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2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3"/>
          <w:szCs w:val="23"/>
        </w:rPr>
        <w:t>GE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1"/>
          <w:sz w:val="23"/>
          <w:szCs w:val="23"/>
        </w:rPr>
        <w:t>1</w:t>
      </w:r>
      <w:r>
        <w:rPr>
          <w:rFonts w:cs="Times New Roman" w:hAnsi="Times New Roman" w:eastAsia="Times New Roman" w:ascii="Times New Roman"/>
          <w:color w:val="0E0E0E"/>
          <w:spacing w:val="0"/>
          <w:w w:val="116"/>
          <w:sz w:val="23"/>
          <w:szCs w:val="23"/>
        </w:rPr>
        <w:t>7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-000003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3"/>
          <w:szCs w:val="23"/>
        </w:rPr>
        <w:t>6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9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center"/>
        <w:ind w:left="4542" w:right="1067"/>
      </w:pPr>
      <w:r>
        <w:pict>
          <v:shape type="#_x0000_t75" style="position:absolute;margin-left:191.027pt;margin-top:1.61589pt;width:217.425pt;height:24.4812pt;mso-position-horizontal-relative:page;mso-position-vertical-relative:paragraph;z-index:-274">
            <v:imagedata o:title="" r:id="rId7"/>
          </v:shape>
        </w:pic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3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E0E0E"/>
          <w:spacing w:val="11"/>
          <w:w w:val="107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3"/>
          <w:szCs w:val="23"/>
        </w:rPr>
        <w:t>GE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3"/>
          <w:szCs w:val="23"/>
        </w:rPr>
        <w:t>RA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center"/>
        <w:spacing w:before="14"/>
        <w:ind w:left="3793" w:right="318"/>
      </w:pP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EL</w:t>
      </w:r>
      <w:r>
        <w:rPr>
          <w:rFonts w:cs="Times New Roman" w:hAnsi="Times New Roman" w:eastAsia="Times New Roman" w:ascii="Times New Roman"/>
          <w:color w:val="0E0E0E"/>
          <w:spacing w:val="3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18"/>
          <w:w w:val="107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spacing w:val="5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16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3"/>
          <w:szCs w:val="23"/>
        </w:rPr>
        <w:t>RN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97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center"/>
        <w:spacing w:lineRule="exact" w:line="240"/>
        <w:ind w:left="5223" w:right="1758"/>
      </w:pPr>
      <w:r>
        <w:pict>
          <v:shape type="#_x0000_t75" style="position:absolute;margin-left:262.542pt;margin-top:2.09592pt;width:73.9151pt;height:10.0805pt;mso-position-horizontal-relative:page;mso-position-vertical-relative:paragraph;z-index:-275">
            <v:imagedata o:title="" r:id="rId8"/>
          </v:shape>
        </w:pict>
      </w:r>
      <w:r>
        <w:rPr>
          <w:rFonts w:cs="Times New Roman" w:hAnsi="Times New Roman" w:eastAsia="Times New Roman" w:ascii="Times New Roman"/>
          <w:color w:val="0E0E0E"/>
          <w:w w:val="106"/>
          <w:position w:val="-1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w w:val="108"/>
          <w:position w:val="-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w w:val="107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E0E0E"/>
          <w:w w:val="105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E0E0E"/>
          <w:w w:val="108"/>
          <w:position w:val="-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w w:val="113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E0E0E"/>
          <w:w w:val="118"/>
          <w:position w:val="-1"/>
          <w:sz w:val="23"/>
          <w:szCs w:val="23"/>
        </w:rPr>
        <w:t>ra</w:t>
      </w:r>
      <w:r>
        <w:rPr>
          <w:rFonts w:cs="Times New Roman" w:hAnsi="Times New Roman" w:eastAsia="Times New Roman" w:ascii="Times New Roman"/>
          <w:color w:val="0E0E0E"/>
          <w:w w:val="108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E0E0E"/>
          <w:w w:val="116"/>
          <w:position w:val="-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E0E0E"/>
          <w:w w:val="100"/>
          <w:position w:val="-1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w w:val="105"/>
          <w:position w:val="-1"/>
          <w:sz w:val="23"/>
          <w:szCs w:val="23"/>
        </w:rPr>
        <w:t>:</w:t>
      </w:r>
      <w:r>
        <w:rPr>
          <w:rFonts w:cs="Times New Roman" w:hAnsi="Times New Roman" w:eastAsia="Times New Roman" w:ascii="Times New Roman"/>
          <w:color w:val="000000"/>
          <w:w w:val="100"/>
          <w:position w:val="0"/>
          <w:sz w:val="23"/>
          <w:szCs w:val="23"/>
        </w:rPr>
      </w:r>
    </w:p>
    <w:p>
      <w:pPr>
        <w:rPr>
          <w:sz w:val="12"/>
          <w:szCs w:val="12"/>
        </w:rPr>
        <w:jc w:val="left"/>
        <w:spacing w:before="6" w:lineRule="exact" w:line="120"/>
      </w:pPr>
      <w:r>
        <w:br w:type="column"/>
      </w: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8"/>
          <w:szCs w:val="28"/>
        </w:rPr>
        <w:jc w:val="left"/>
        <w:sectPr>
          <w:type w:val="continuous"/>
          <w:pgSz w:w="11980" w:h="16820"/>
          <w:pgMar w:top="600" w:bottom="0" w:left="0" w:right="220"/>
          <w:cols w:num="2" w:equalWidth="off">
            <w:col w:w="8515" w:space="172"/>
            <w:col w:w="3073"/>
          </w:cols>
        </w:sectPr>
      </w:pPr>
      <w:r>
        <w:pict>
          <v:shape type="#_x0000_t75" style="position:absolute;margin-left:433.891pt;margin-top:1.61129pt;width:56.6362pt;height:12.9606pt;mso-position-horizontal-relative:page;mso-position-vertical-relative:paragraph;z-index:-276">
            <v:imagedata o:title="" r:id="rId9"/>
          </v:shape>
        </w:pict>
      </w:r>
      <w:r>
        <w:rPr>
          <w:rFonts w:cs="Arial" w:hAnsi="Arial" w:eastAsia="Arial" w:ascii="Arial"/>
          <w:color w:val="0E0E0E"/>
          <w:spacing w:val="0"/>
          <w:w w:val="55"/>
          <w:sz w:val="28"/>
          <w:szCs w:val="28"/>
        </w:rPr>
        <w:t>2</w:t>
      </w:r>
      <w:r>
        <w:rPr>
          <w:rFonts w:cs="Arial" w:hAnsi="Arial" w:eastAsia="Arial" w:ascii="Arial"/>
          <w:color w:val="0E0E0E"/>
          <w:spacing w:val="15"/>
          <w:w w:val="55"/>
          <w:sz w:val="28"/>
          <w:szCs w:val="28"/>
        </w:rPr>
        <w:t> </w:t>
      </w:r>
      <w:r>
        <w:rPr>
          <w:rFonts w:cs="Arial" w:hAnsi="Arial" w:eastAsia="Arial" w:ascii="Arial"/>
          <w:color w:val="0E0E0E"/>
          <w:spacing w:val="0"/>
          <w:w w:val="55"/>
          <w:sz w:val="28"/>
          <w:szCs w:val="28"/>
        </w:rPr>
        <w:t>7</w:t>
      </w:r>
      <w:r>
        <w:rPr>
          <w:rFonts w:cs="Arial" w:hAnsi="Arial" w:eastAsia="Arial" w:ascii="Arial"/>
          <w:color w:val="0E0E0E"/>
          <w:spacing w:val="0"/>
          <w:w w:val="55"/>
          <w:sz w:val="28"/>
          <w:szCs w:val="28"/>
        </w:rPr>
        <w:t> </w:t>
      </w:r>
      <w:r>
        <w:rPr>
          <w:rFonts w:cs="Arial" w:hAnsi="Arial" w:eastAsia="Arial" w:ascii="Arial"/>
          <w:color w:val="0E0E0E"/>
          <w:spacing w:val="30"/>
          <w:w w:val="55"/>
          <w:sz w:val="28"/>
          <w:szCs w:val="28"/>
        </w:rPr>
        <w:t> </w:t>
      </w:r>
      <w:r>
        <w:rPr>
          <w:rFonts w:cs="Arial" w:hAnsi="Arial" w:eastAsia="Arial" w:ascii="Arial"/>
          <w:color w:val="0E0E0E"/>
          <w:spacing w:val="0"/>
          <w:w w:val="54"/>
          <w:sz w:val="28"/>
          <w:szCs w:val="28"/>
        </w:rPr>
        <w:t>J</w:t>
      </w:r>
      <w:r>
        <w:rPr>
          <w:rFonts w:cs="Arial" w:hAnsi="Arial" w:eastAsia="Arial" w:ascii="Arial"/>
          <w:color w:val="0E0E0E"/>
          <w:spacing w:val="0"/>
          <w:w w:val="66"/>
          <w:sz w:val="28"/>
          <w:szCs w:val="28"/>
        </w:rPr>
        <w:t>U</w:t>
      </w:r>
      <w:r>
        <w:rPr>
          <w:rFonts w:cs="Arial" w:hAnsi="Arial" w:eastAsia="Arial" w:ascii="Arial"/>
          <w:color w:val="0E0E0E"/>
          <w:spacing w:val="0"/>
          <w:w w:val="80"/>
          <w:sz w:val="28"/>
          <w:szCs w:val="28"/>
        </w:rPr>
        <w:t>L</w:t>
      </w:r>
      <w:r>
        <w:rPr>
          <w:rFonts w:cs="Arial" w:hAnsi="Arial" w:eastAsia="Arial" w:ascii="Arial"/>
          <w:color w:val="0E0E0E"/>
          <w:spacing w:val="9"/>
          <w:w w:val="100"/>
          <w:sz w:val="28"/>
          <w:szCs w:val="28"/>
        </w:rPr>
        <w:t> </w:t>
      </w:r>
      <w:r>
        <w:rPr>
          <w:rFonts w:cs="Arial" w:hAnsi="Arial" w:eastAsia="Arial" w:ascii="Arial"/>
          <w:color w:val="0E0E0E"/>
          <w:spacing w:val="0"/>
          <w:w w:val="55"/>
          <w:sz w:val="28"/>
          <w:szCs w:val="28"/>
        </w:rPr>
        <w:t>2</w:t>
      </w:r>
      <w:r>
        <w:rPr>
          <w:rFonts w:cs="Arial" w:hAnsi="Arial" w:eastAsia="Arial" w:ascii="Arial"/>
          <w:color w:val="0E0E0E"/>
          <w:spacing w:val="0"/>
          <w:w w:val="61"/>
          <w:sz w:val="28"/>
          <w:szCs w:val="28"/>
        </w:rPr>
        <w:t>0</w:t>
      </w:r>
      <w:r>
        <w:rPr>
          <w:rFonts w:cs="Arial" w:hAnsi="Arial" w:eastAsia="Arial" w:ascii="Arial"/>
          <w:color w:val="0E0E0E"/>
          <w:spacing w:val="0"/>
          <w:w w:val="43"/>
          <w:sz w:val="28"/>
          <w:szCs w:val="28"/>
        </w:rPr>
        <w:t>1</w:t>
      </w:r>
      <w:r>
        <w:rPr>
          <w:rFonts w:cs="Arial" w:hAnsi="Arial" w:eastAsia="Arial" w:ascii="Arial"/>
          <w:color w:val="0E0E0E"/>
          <w:spacing w:val="0"/>
          <w:w w:val="61"/>
          <w:sz w:val="28"/>
          <w:szCs w:val="28"/>
        </w:rPr>
        <w:t>7</w:t>
      </w:r>
      <w:r>
        <w:rPr>
          <w:rFonts w:cs="Arial" w:hAnsi="Arial" w:eastAsia="Arial" w:ascii="Arial"/>
          <w:color w:val="000000"/>
          <w:spacing w:val="0"/>
          <w:w w:val="100"/>
          <w:sz w:val="28"/>
          <w:szCs w:val="28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35" w:lineRule="auto" w:line="252"/>
        <w:ind w:left="1709" w:right="1441" w:firstLine="10"/>
      </w:pPr>
      <w:r>
        <w:pict>
          <v:shape type="#_x0000_t75" style="position:absolute;margin-left:84.9543pt;margin-top:2.8991pt;width:429.571pt;height:52.3225pt;mso-position-horizontal-relative:page;mso-position-vertical-relative:paragraph;z-index:-277">
            <v:imagedata o:title="" r:id="rId10"/>
          </v:shape>
        </w:pic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art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color w:val="0E0E0E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4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9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tit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ón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4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43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19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púb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]</w:t>
      </w:r>
      <w:r>
        <w:rPr>
          <w:rFonts w:cs="Times New Roman" w:hAnsi="Times New Roman" w:eastAsia="Times New Roman" w:ascii="Times New Roman"/>
          <w:color w:val="0E0E0E"/>
          <w:spacing w:val="38"/>
          <w:w w:val="7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ñ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4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ré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2"/>
          <w:szCs w:val="22"/>
        </w:rPr>
        <w:t>tar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16"/>
          <w:w w:val="11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color w:val="0E0E0E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22"/>
          <w:szCs w:val="22"/>
        </w:rPr>
        <w:t>rá</w:t>
      </w:r>
      <w:r>
        <w:rPr>
          <w:rFonts w:cs="Times New Roman" w:hAnsi="Times New Roman" w:eastAsia="Times New Roman" w:ascii="Times New Roman"/>
          <w:color w:val="0E0E0E"/>
          <w:spacing w:val="16"/>
          <w:w w:val="11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6"/>
          <w:w w:val="11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prog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fi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22"/>
          <w:szCs w:val="22"/>
        </w:rPr>
        <w:t>dm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14"/>
          <w:sz w:val="22"/>
          <w:szCs w:val="22"/>
        </w:rPr>
        <w:t>tr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87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12121"/>
          <w:spacing w:val="0"/>
          <w:w w:val="87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212121"/>
          <w:spacing w:val="9"/>
          <w:w w:val="87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22"/>
          <w:szCs w:val="22"/>
        </w:rPr>
        <w:t>rr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22"/>
          <w:szCs w:val="22"/>
        </w:rPr>
        <w:t>tro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color w:val="0E0E0E"/>
          <w:spacing w:val="0"/>
          <w:w w:val="126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212121"/>
          <w:spacing w:val="0"/>
          <w:w w:val="94"/>
          <w:sz w:val="22"/>
          <w:szCs w:val="22"/>
        </w:rPr>
        <w:t>í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87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0E0E0E"/>
          <w:spacing w:val="0"/>
          <w:w w:val="87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0E0E0E"/>
          <w:spacing w:val="0"/>
          <w:w w:val="87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212121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are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0E0E0E"/>
          <w:spacing w:val="4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4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fi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0E0E0E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87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212121"/>
          <w:spacing w:val="0"/>
          <w:w w:val="87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212121"/>
          <w:spacing w:val="0"/>
          <w:w w:val="87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za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á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4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0E0E0E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ro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vo</w:t>
      </w:r>
      <w:r>
        <w:rPr>
          <w:rFonts w:cs="Times New Roman" w:hAnsi="Times New Roman" w:eastAsia="Times New Roman" w:ascii="Times New Roman"/>
          <w:color w:val="212121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94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718" w:right="1441"/>
      </w:pPr>
      <w:r>
        <w:pict>
          <v:shape type="#_x0000_t75" style="position:absolute;margin-left:84.9543pt;margin-top:1.1491pt;width:429.571pt;height:26.4013pt;mso-position-horizontal-relative:page;mso-position-vertical-relative:paragraph;z-index:-278">
            <v:imagedata o:title="" r:id="rId11"/>
          </v:shape>
        </w:pic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4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89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89"/>
          <w:sz w:val="22"/>
          <w:szCs w:val="22"/>
        </w:rPr>
        <w:t>]</w:t>
      </w:r>
      <w:r>
        <w:rPr>
          <w:rFonts w:cs="Times New Roman" w:hAnsi="Times New Roman" w:eastAsia="Times New Roman" w:ascii="Times New Roman"/>
          <w:color w:val="0E0E0E"/>
          <w:spacing w:val="48"/>
          <w:w w:val="8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artíc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color w:val="212121"/>
          <w:spacing w:val="4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4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Cód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43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2"/>
          <w:szCs w:val="22"/>
        </w:rPr>
        <w:t>dm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14"/>
          <w:sz w:val="22"/>
          <w:szCs w:val="22"/>
        </w:rPr>
        <w:t>tr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16"/>
        <w:ind w:left="1709" w:right="1541"/>
      </w:pPr>
      <w:r>
        <w:rPr>
          <w:rFonts w:cs="Times New Roman" w:hAnsi="Times New Roman" w:eastAsia="Times New Roman" w:ascii="Times New Roman"/>
          <w:color w:val="212121"/>
          <w:w w:val="107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w w:val="113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w w:val="10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w w:val="10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sarr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á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fi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0E0E0E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fi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ci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78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auto" w:line="250"/>
        <w:ind w:left="1718" w:right="1432"/>
      </w:pPr>
      <w:r>
        <w:pict>
          <v:shape type="#_x0000_t75" style="position:absolute;margin-left:85.4343pt;margin-top:0.189052pt;width:429.571pt;height:40.3219pt;mso-position-horizontal-relative:page;mso-position-vertical-relative:paragraph;z-index:-279">
            <v:imagedata o:title="" r:id="rId12"/>
          </v:shape>
        </w:pic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89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89"/>
          <w:sz w:val="22"/>
          <w:szCs w:val="22"/>
        </w:rPr>
        <w:t>]</w:t>
      </w:r>
      <w:r>
        <w:rPr>
          <w:rFonts w:cs="Times New Roman" w:hAnsi="Times New Roman" w:eastAsia="Times New Roman" w:ascii="Times New Roman"/>
          <w:color w:val="0E0E0E"/>
          <w:spacing w:val="35"/>
          <w:w w:val="8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26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]</w:t>
      </w:r>
      <w:r>
        <w:rPr>
          <w:rFonts w:cs="Times New Roman" w:hAnsi="Times New Roman" w:eastAsia="Times New Roman" w:ascii="Times New Roman"/>
          <w:color w:val="0E0E0E"/>
          <w:spacing w:val="19"/>
          <w:w w:val="7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d)</w:t>
      </w:r>
      <w:r>
        <w:rPr>
          <w:rFonts w:cs="Times New Roman" w:hAnsi="Times New Roman" w:eastAsia="Times New Roman" w:ascii="Times New Roman"/>
          <w:color w:val="0E0E0E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]</w:t>
      </w:r>
      <w:r>
        <w:rPr>
          <w:rFonts w:cs="Times New Roman" w:hAnsi="Times New Roman" w:eastAsia="Times New Roman" w:ascii="Times New Roman"/>
          <w:color w:val="0E0E0E"/>
          <w:spacing w:val="19"/>
          <w:w w:val="7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nu</w:t>
      </w:r>
      <w:r>
        <w:rPr>
          <w:rFonts w:cs="Times New Roman" w:hAnsi="Times New Roman" w:eastAsia="Times New Roman" w:ascii="Times New Roman"/>
          <w:color w:val="0E0E0E"/>
          <w:spacing w:val="0"/>
          <w:w w:val="10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12"/>
          <w:w w:val="7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43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color w:val="0E0E0E"/>
          <w:spacing w:val="0"/>
          <w:w w:val="43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color w:val="0E0E0E"/>
          <w:spacing w:val="8"/>
          <w:w w:val="4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]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7F7F7F"/>
          <w:spacing w:val="0"/>
          <w:w w:val="5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art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í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19"/>
          <w:w w:val="11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96</w:t>
      </w:r>
      <w:r>
        <w:rPr>
          <w:rFonts w:cs="Times New Roman" w:hAnsi="Times New Roman" w:eastAsia="Times New Roman" w:ascii="Times New Roman"/>
          <w:color w:val="0E0E0E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]</w:t>
      </w:r>
      <w:r>
        <w:rPr>
          <w:rFonts w:cs="Times New Roman" w:hAnsi="Times New Roman" w:eastAsia="Times New Roman" w:ascii="Times New Roman"/>
          <w:color w:val="0E0E0E"/>
          <w:spacing w:val="28"/>
          <w:w w:val="7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Có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4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7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bu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22"/>
          <w:szCs w:val="22"/>
        </w:rPr>
        <w:t>tar</w:t>
      </w:r>
      <w:r>
        <w:rPr>
          <w:rFonts w:cs="Times New Roman" w:hAnsi="Times New Roman" w:eastAsia="Times New Roman" w:ascii="Times New Roman"/>
          <w:color w:val="21212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19"/>
          <w:w w:val="11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]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4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17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9"/>
          <w:sz w:val="22"/>
          <w:szCs w:val="22"/>
        </w:rPr>
        <w:t>fo</w:t>
      </w:r>
      <w:r>
        <w:rPr>
          <w:rFonts w:cs="Times New Roman" w:hAnsi="Times New Roman" w:eastAsia="Times New Roman" w:ascii="Times New Roman"/>
          <w:color w:val="212121"/>
          <w:spacing w:val="0"/>
          <w:w w:val="106"/>
          <w:sz w:val="22"/>
          <w:szCs w:val="22"/>
        </w:rPr>
        <w:t>rm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44"/>
          <w:w w:val="7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4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tr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buy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41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tar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4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ar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22"/>
          <w:szCs w:val="22"/>
        </w:rPr>
        <w:t>rr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12121"/>
          <w:spacing w:val="0"/>
          <w:w w:val="11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color w:val="212121"/>
          <w:spacing w:val="0"/>
          <w:w w:val="94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auto" w:line="244"/>
        <w:ind w:left="1718" w:right="1438" w:firstLine="10"/>
      </w:pPr>
      <w:r>
        <w:pict>
          <v:shape type="#_x0000_t75" style="position:absolute;margin-left:85.4343pt;margin-top:0.669075pt;width:429.091pt;height:53.2825pt;mso-position-horizontal-relative:page;mso-position-vertical-relative:paragraph;z-index:-280">
            <v:imagedata o:title="" r:id="rId13"/>
          </v:shape>
        </w:pic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43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art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í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color w:val="0E0E0E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56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color w:val="212121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212121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4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Ré</w:t>
      </w:r>
      <w:r>
        <w:rPr>
          <w:rFonts w:cs="Times New Roman" w:hAnsi="Times New Roman" w:eastAsia="Times New Roman" w:ascii="Times New Roman"/>
          <w:color w:val="212121"/>
          <w:spacing w:val="0"/>
          <w:w w:val="113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12121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7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2"/>
          <w:szCs w:val="22"/>
        </w:rPr>
        <w:t>tar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1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26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rn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o,</w:t>
      </w:r>
      <w:r>
        <w:rPr>
          <w:rFonts w:cs="Times New Roman" w:hAnsi="Times New Roman" w:eastAsia="Times New Roman" w:ascii="Times New Roman"/>
          <w:color w:val="212121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4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color w:val="212121"/>
          <w:spacing w:val="0"/>
          <w:w w:val="11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4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1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17"/>
          <w:w w:val="10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1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17"/>
          <w:w w:val="11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1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424242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424242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424242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(I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color w:val="424242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424242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424242"/>
          <w:spacing w:val="4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4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1"/>
          <w:sz w:val="22"/>
          <w:szCs w:val="22"/>
        </w:rPr>
        <w:t>tu</w:t>
      </w:r>
      <w:r>
        <w:rPr>
          <w:rFonts w:cs="Times New Roman" w:hAnsi="Times New Roman" w:eastAsia="Times New Roman" w:ascii="Times New Roman"/>
          <w:color w:val="212121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1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212121"/>
          <w:spacing w:val="5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17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ri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106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1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gr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color w:val="212121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3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19"/>
          <w:w w:val="10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1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94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color w:val="212121"/>
          <w:spacing w:val="9"/>
          <w:w w:val="9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1212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Ji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106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color w:val="212121"/>
          <w:spacing w:val="28"/>
          <w:w w:val="10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2"/>
          <w:szCs w:val="22"/>
        </w:rPr>
        <w:t>rta</w:t>
      </w:r>
      <w:r>
        <w:rPr>
          <w:rFonts w:cs="Times New Roman" w:hAnsi="Times New Roman" w:eastAsia="Times New Roman" w:ascii="Times New Roman"/>
          <w:color w:val="0E0E0E"/>
          <w:spacing w:val="0"/>
          <w:w w:val="103"/>
          <w:sz w:val="22"/>
          <w:szCs w:val="22"/>
        </w:rPr>
        <w:t>ci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1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212121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94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color w:val="212121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12121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3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4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rv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5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gr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do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424242"/>
          <w:spacing w:val="0"/>
          <w:w w:val="94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728" w:right="1432" w:hanging="10"/>
      </w:pPr>
      <w:r>
        <w:pict>
          <v:shape type="#_x0000_t75" style="position:absolute;margin-left:85.4343pt;margin-top:1.12265pt;width:429.571pt;height:51.8425pt;mso-position-horizontal-relative:page;mso-position-vertical-relative:paragraph;z-index:-281">
            <v:imagedata o:title="" r:id="rId14"/>
          </v:shape>
        </w:pic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212121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61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color w:val="212121"/>
          <w:spacing w:val="0"/>
          <w:w w:val="6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49"/>
          <w:w w:val="6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4"/>
          <w:szCs w:val="24"/>
        </w:rPr>
        <w:t>art</w:t>
      </w:r>
      <w:r>
        <w:rPr>
          <w:rFonts w:cs="Times New Roman" w:hAnsi="Times New Roman" w:eastAsia="Times New Roman" w:ascii="Times New Roman"/>
          <w:color w:val="424242"/>
          <w:spacing w:val="0"/>
          <w:w w:val="100"/>
          <w:sz w:val="24"/>
          <w:szCs w:val="24"/>
        </w:rPr>
        <w:t>í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12121"/>
          <w:spacing w:val="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4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color w:val="0E0E0E"/>
          <w:spacing w:val="0"/>
          <w:w w:val="11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color w:val="0E0E0E"/>
          <w:spacing w:val="0"/>
          <w:w w:val="95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i/>
          <w:color w:val="212121"/>
          <w:spacing w:val="0"/>
          <w:w w:val="14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color w:val="212121"/>
          <w:spacing w:val="0"/>
          <w:w w:val="113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color w:val="212121"/>
          <w:spacing w:val="0"/>
          <w:w w:val="7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color w:val="0E0E0E"/>
          <w:spacing w:val="0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color w:val="0E0E0E"/>
          <w:spacing w:val="0"/>
          <w:w w:val="102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i/>
          <w:color w:val="0E0E0E"/>
          <w:spacing w:val="4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15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]</w:t>
      </w:r>
      <w:r>
        <w:rPr>
          <w:rFonts w:cs="Times New Roman" w:hAnsi="Times New Roman" w:eastAsia="Times New Roman" w:ascii="Times New Roman"/>
          <w:color w:val="212121"/>
          <w:spacing w:val="0"/>
          <w:w w:val="11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49"/>
          <w:w w:val="10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212121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1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49"/>
          <w:w w:val="11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12121"/>
          <w:spacing w:val="0"/>
          <w:w w:val="78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color w:val="212121"/>
          <w:spacing w:val="0"/>
          <w:w w:val="12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1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color w:val="212121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1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40"/>
          <w:w w:val="11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212121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]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1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40"/>
          <w:w w:val="107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color w:val="212121"/>
          <w:spacing w:val="0"/>
          <w:w w:val="106"/>
          <w:sz w:val="22"/>
          <w:szCs w:val="22"/>
        </w:rPr>
        <w:t>ar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án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12121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26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38"/>
          <w:w w:val="9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rac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4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78"/>
          <w:sz w:val="22"/>
          <w:szCs w:val="22"/>
        </w:rPr>
        <w:t>]</w:t>
      </w:r>
      <w:r>
        <w:rPr>
          <w:rFonts w:cs="Times New Roman" w:hAnsi="Times New Roman" w:eastAsia="Times New Roman" w:ascii="Times New Roman"/>
          <w:color w:val="212121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4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gr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89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89"/>
          <w:sz w:val="22"/>
          <w:szCs w:val="22"/>
        </w:rPr>
        <w:t>]</w:t>
      </w:r>
      <w:r>
        <w:rPr>
          <w:rFonts w:cs="Times New Roman" w:hAnsi="Times New Roman" w:eastAsia="Times New Roman" w:ascii="Times New Roman"/>
          <w:color w:val="0E0E0E"/>
          <w:spacing w:val="0"/>
          <w:w w:val="8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5"/>
          <w:w w:val="8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6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12121"/>
          <w:spacing w:val="38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56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za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tro</w:t>
      </w:r>
      <w:r>
        <w:rPr>
          <w:rFonts w:cs="Times New Roman" w:hAnsi="Times New Roman" w:eastAsia="Times New Roman" w:ascii="Times New Roman"/>
          <w:color w:val="0E0E0E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color w:val="212121"/>
          <w:spacing w:val="0"/>
          <w:w w:val="94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color w:val="212121"/>
          <w:spacing w:val="0"/>
          <w:w w:val="112"/>
          <w:sz w:val="22"/>
          <w:szCs w:val="22"/>
        </w:rPr>
        <w:t>ar</w:t>
      </w:r>
      <w:r>
        <w:rPr>
          <w:rFonts w:cs="Times New Roman" w:hAnsi="Times New Roman" w:eastAsia="Times New Roman" w:ascii="Times New Roman"/>
          <w:color w:val="212121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1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10"/>
          <w:w w:val="11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43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color w:val="212121"/>
          <w:spacing w:val="0"/>
          <w:w w:val="12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10"/>
          <w:w w:val="12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fo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0E0E0E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44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212121"/>
          <w:spacing w:val="0"/>
          <w:w w:val="6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color w:val="212121"/>
          <w:spacing w:val="10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zc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color w:val="212121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13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26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94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1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auto" w:line="248"/>
        <w:ind w:left="1728" w:right="1422"/>
      </w:pPr>
      <w:r>
        <w:pict>
          <v:shape type="#_x0000_t75" style="position:absolute;margin-left:85.9143pt;margin-top:0.189052pt;width:429.571pt;height:65.7631pt;mso-position-horizontal-relative:page;mso-position-vertical-relative:paragraph;z-index:-282">
            <v:imagedata o:title="" r:id="rId15"/>
          </v:shape>
        </w:pic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4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art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í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04</w:t>
      </w:r>
      <w:r>
        <w:rPr>
          <w:rFonts w:cs="Times New Roman" w:hAnsi="Times New Roman" w:eastAsia="Times New Roman" w:ascii="Times New Roman"/>
          <w:color w:val="0E0E0E"/>
          <w:spacing w:val="4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am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26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43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26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6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cac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36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4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43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36"/>
          <w:w w:val="10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0E0E0E"/>
          <w:spacing w:val="3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é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7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9"/>
          <w:sz w:val="22"/>
          <w:szCs w:val="22"/>
        </w:rPr>
        <w:t>te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rno</w:t>
      </w:r>
      <w:r>
        <w:rPr>
          <w:rFonts w:cs="Times New Roman" w:hAnsi="Times New Roman" w:eastAsia="Times New Roman" w:ascii="Times New Roman"/>
          <w:color w:val="0E0E0E"/>
          <w:spacing w:val="46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ñ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5"/>
          <w:sz w:val="22"/>
          <w:szCs w:val="22"/>
        </w:rPr>
        <w:t>]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fa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4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4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22"/>
          <w:szCs w:val="22"/>
        </w:rPr>
        <w:t>rta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46"/>
          <w:w w:val="11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0E0E0E"/>
          <w:spacing w:val="4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rv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1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color w:val="212121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7"/>
          <w:w w:val="11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]</w:t>
      </w:r>
      <w:r>
        <w:rPr>
          <w:rFonts w:cs="Times New Roman" w:hAnsi="Times New Roman" w:eastAsia="Times New Roman" w:ascii="Times New Roman"/>
          <w:color w:val="0E0E0E"/>
          <w:spacing w:val="36"/>
          <w:w w:val="7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87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12121"/>
          <w:spacing w:val="16"/>
          <w:w w:val="87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c1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12121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16"/>
          <w:w w:val="9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aq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56"/>
          <w:sz w:val="22"/>
          <w:szCs w:val="22"/>
        </w:rPr>
        <w:t>11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5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105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5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2"/>
          <w:szCs w:val="22"/>
        </w:rPr>
        <w:t>am</w:t>
      </w:r>
      <w:r>
        <w:rPr>
          <w:rFonts w:cs="Times New Roman" w:hAnsi="Times New Roman" w:eastAsia="Times New Roman" w:ascii="Times New Roman"/>
          <w:color w:val="212121"/>
          <w:spacing w:val="0"/>
          <w:w w:val="105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14"/>
          <w:w w:val="10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]</w:t>
      </w:r>
      <w:r>
        <w:rPr>
          <w:rFonts w:cs="Times New Roman" w:hAnsi="Times New Roman" w:eastAsia="Times New Roman" w:ascii="Times New Roman"/>
          <w:color w:val="0E0E0E"/>
          <w:spacing w:val="26"/>
          <w:w w:val="7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26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12121"/>
          <w:spacing w:val="16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rá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fo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12121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22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0E0E0E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color w:val="0E0E0E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fo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22"/>
          <w:szCs w:val="22"/>
        </w:rPr>
        <w:t>rm</w:t>
      </w:r>
      <w:r>
        <w:rPr>
          <w:rFonts w:cs="Times New Roman" w:hAnsi="Times New Roman" w:eastAsia="Times New Roman" w:ascii="Times New Roman"/>
          <w:color w:val="212121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4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12121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fo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0E0E0E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az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0E0E0E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color w:val="0E0E0E"/>
          <w:spacing w:val="0"/>
          <w:w w:val="126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12121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fi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65"/>
          <w:sz w:val="22"/>
          <w:szCs w:val="22"/>
        </w:rPr>
        <w:t>!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-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rv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tas</w:t>
      </w:r>
      <w:r>
        <w:rPr>
          <w:rFonts w:cs="Times New Roman" w:hAnsi="Times New Roman" w:eastAsia="Times New Roman" w:ascii="Times New Roman"/>
          <w:color w:val="0E0E0E"/>
          <w:spacing w:val="4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26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12121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rn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ind w:left="1728" w:right="1422"/>
      </w:pPr>
      <w:r>
        <w:pict>
          <v:shape type="#_x0000_t75" style="position:absolute;margin-left:85.9143pt;margin-top:-0.290971pt;width:429.571pt;height:77.2837pt;mso-position-horizontal-relative:page;mso-position-vertical-relative:paragraph;z-index:-283">
            <v:imagedata o:title="" r:id="rId16"/>
          </v:shape>
        </w:pic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0E0E0E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color w:val="0E0E0E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212121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12121"/>
          <w:spacing w:val="0"/>
          <w:w w:val="117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22"/>
          <w:szCs w:val="22"/>
        </w:rPr>
        <w:t>DG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color w:val="0E0E0E"/>
          <w:spacing w:val="0"/>
          <w:w w:val="13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color w:val="212121"/>
          <w:spacing w:val="0"/>
          <w:w w:val="104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00202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0E0E0E"/>
          <w:spacing w:val="22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pub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color w:val="0E0E0E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0E0E0E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52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color w:val="0E0E0E"/>
          <w:spacing w:val="0"/>
          <w:w w:val="52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0E0E0E"/>
          <w:spacing w:val="12"/>
          <w:w w:val="5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17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17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4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stro</w:t>
      </w:r>
      <w:r>
        <w:rPr>
          <w:rFonts w:cs="Times New Roman" w:hAnsi="Times New Roman" w:eastAsia="Times New Roman" w:ascii="Times New Roman"/>
          <w:color w:val="0E0E0E"/>
          <w:spacing w:val="4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fi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65"/>
          <w:sz w:val="22"/>
          <w:szCs w:val="22"/>
        </w:rPr>
        <w:t>]</w:t>
      </w:r>
      <w:r>
        <w:rPr>
          <w:rFonts w:cs="Times New Roman" w:hAnsi="Times New Roman" w:eastAsia="Times New Roman" w:ascii="Times New Roman"/>
          <w:color w:val="0E0E0E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color w:val="0E0E0E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24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E0E0E"/>
          <w:spacing w:val="0"/>
          <w:w w:val="67"/>
          <w:sz w:val="22"/>
          <w:szCs w:val="22"/>
        </w:rPr>
        <w:t>O</w:t>
      </w:r>
      <w:r>
        <w:rPr>
          <w:rFonts w:cs="Arial" w:hAnsi="Arial" w:eastAsia="Arial" w:ascii="Arial"/>
          <w:color w:val="0E0E0E"/>
          <w:spacing w:val="-3"/>
          <w:w w:val="67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43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color w:val="0E0E0E"/>
          <w:spacing w:val="0"/>
          <w:w w:val="43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color w:val="0E0E0E"/>
          <w:spacing w:val="1"/>
          <w:w w:val="4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20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color w:val="212121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12121"/>
          <w:spacing w:val="4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pon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4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-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1"/>
          <w:sz w:val="22"/>
          <w:szCs w:val="22"/>
        </w:rPr>
        <w:t>fa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color w:val="0E0E0E"/>
          <w:spacing w:val="0"/>
          <w:w w:val="126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4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2"/>
          <w:szCs w:val="22"/>
        </w:rPr>
        <w:t>rta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do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0E0E0E"/>
          <w:spacing w:val="3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tad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4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rv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0E0E0E"/>
          <w:spacing w:val="24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35"/>
          <w:w w:val="10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nfo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rm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tas</w:t>
      </w:r>
      <w:r>
        <w:rPr>
          <w:rFonts w:cs="Times New Roman" w:hAnsi="Times New Roman" w:eastAsia="Times New Roman" w:ascii="Times New Roman"/>
          <w:color w:val="0E0E0E"/>
          <w:spacing w:val="4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"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xo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7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"</w:t>
      </w:r>
      <w:r>
        <w:rPr>
          <w:rFonts w:cs="Times New Roman" w:hAnsi="Times New Roman" w:eastAsia="Times New Roman" w:ascii="Times New Roman"/>
          <w:color w:val="0E0E0E"/>
          <w:spacing w:val="20"/>
          <w:w w:val="9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fo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color w:val="0E0E0E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vo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fo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rm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0E0E0E"/>
          <w:spacing w:val="4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fi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cac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47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éc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4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17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á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47"/>
          <w:w w:val="10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11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26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37"/>
          <w:w w:val="7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rv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ern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auto" w:line="253"/>
        <w:ind w:left="1718" w:right="1422" w:firstLine="10"/>
      </w:pPr>
      <w:r>
        <w:pict>
          <v:shape type="#_x0000_t75" style="position:absolute;margin-left:85.4343pt;margin-top:0.175826pt;width:430.051pt;height:43.2021pt;mso-position-horizontal-relative:page;mso-position-vertical-relative:paragraph;z-index:-284">
            <v:imagedata o:title="" r:id="rId17"/>
          </v:shape>
        </w:pic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do</w:t>
      </w:r>
      <w:r>
        <w:rPr>
          <w:rFonts w:cs="Times New Roman" w:hAnsi="Times New Roman" w:eastAsia="Times New Roman" w:ascii="Times New Roman"/>
          <w:color w:val="0E0E0E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art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í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E0E0E"/>
          <w:spacing w:val="1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color w:val="0E0E0E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Cód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bu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tar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o,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12"/>
          <w:w w:val="10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6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52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color w:val="0E0E0E"/>
          <w:spacing w:val="31"/>
          <w:w w:val="5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rt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3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color w:val="0E0E0E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12"/>
          <w:w w:val="11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0E0E0E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rv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4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entas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6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26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rnas,</w:t>
      </w:r>
      <w:r>
        <w:rPr>
          <w:rFonts w:cs="Times New Roman" w:hAnsi="Times New Roman" w:eastAsia="Times New Roman" w:ascii="Times New Roman"/>
          <w:color w:val="0E0E0E"/>
          <w:spacing w:val="12"/>
          <w:w w:val="10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fa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tad</w:t>
      </w:r>
      <w:r>
        <w:rPr>
          <w:rFonts w:cs="Times New Roman" w:hAnsi="Times New Roman" w:eastAsia="Times New Roman" w:ascii="Times New Roman"/>
          <w:color w:val="0E0E0E"/>
          <w:spacing w:val="4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]</w:t>
      </w:r>
      <w:r>
        <w:rPr>
          <w:rFonts w:cs="Times New Roman" w:hAnsi="Times New Roman" w:eastAsia="Times New Roman" w:ascii="Times New Roman"/>
          <w:color w:val="0E0E0E"/>
          <w:spacing w:val="31"/>
          <w:w w:val="7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6"/>
          <w:sz w:val="22"/>
          <w:szCs w:val="22"/>
        </w:rPr>
        <w:t>Di</w:t>
      </w:r>
      <w:r>
        <w:rPr>
          <w:rFonts w:cs="Times New Roman" w:hAnsi="Times New Roman" w:eastAsia="Times New Roman" w:ascii="Times New Roman"/>
          <w:color w:val="0E0E0E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17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17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Ge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86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rv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tas</w:t>
      </w:r>
      <w:r>
        <w:rPr>
          <w:rFonts w:cs="Times New Roman" w:hAnsi="Times New Roman" w:eastAsia="Times New Roman" w:ascii="Times New Roman"/>
          <w:color w:val="0E0E0E"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1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E0E0E"/>
          <w:spacing w:val="0"/>
          <w:w w:val="9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rn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2"/>
          <w:szCs w:val="22"/>
        </w:rPr>
        <w:t>xp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5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14"/>
          <w:w w:val="10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78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E0E0E"/>
          <w:spacing w:val="0"/>
          <w:w w:val="95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8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E0E0E"/>
          <w:spacing w:val="0"/>
          <w:w w:val="9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E0E0E"/>
          <w:spacing w:val="0"/>
          <w:w w:val="113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E0E0E"/>
          <w:spacing w:val="0"/>
          <w:w w:val="104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E0E0E"/>
          <w:spacing w:val="0"/>
          <w:w w:val="108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E0E0E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14"/>
          <w:szCs w:val="14"/>
        </w:rPr>
        <w:jc w:val="left"/>
        <w:spacing w:before="7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30"/>
          <w:szCs w:val="30"/>
        </w:rPr>
        <w:jc w:val="right"/>
        <w:ind w:right="106"/>
      </w:pPr>
      <w:r>
        <w:pict>
          <v:shape type="#_x0000_t75" style="position:absolute;margin-left:467.009pt;margin-top:1.10921pt;width:116.152pt;height:17.7608pt;mso-position-horizontal-relative:page;mso-position-vertical-relative:paragraph;z-index:-285">
            <v:imagedata o:title="" r:id="rId18"/>
          </v:shape>
        </w:pict>
      </w:r>
      <w:r>
        <w:pict>
          <v:shape type="#_x0000_t75" style="position:absolute;margin-left:383.014pt;margin-top:31.3506pt;width:40.3173pt;height:3.84018pt;mso-position-horizontal-relative:page;mso-position-vertical-relative:paragraph;z-index:-271">
            <v:imagedata o:title="" r:id="rId19"/>
          </v:shape>
        </w:pict>
      </w:r>
      <w:hyperlink r:id="rId20">
        <w:r>
          <w:rPr>
            <w:rFonts w:cs="Arial" w:hAnsi="Arial" w:eastAsia="Arial" w:ascii="Arial"/>
            <w:i/>
            <w:color w:val="0E0E0E"/>
            <w:w w:val="119"/>
            <w:sz w:val="30"/>
            <w:szCs w:val="30"/>
          </w:rPr>
          <w:t>ww</w:t>
        </w:r>
        <w:r>
          <w:rPr>
            <w:rFonts w:cs="Arial" w:hAnsi="Arial" w:eastAsia="Arial" w:ascii="Arial"/>
            <w:i/>
            <w:color w:val="0E0E0E"/>
            <w:w w:val="99"/>
            <w:sz w:val="30"/>
            <w:szCs w:val="30"/>
          </w:rPr>
          <w:t>w.</w:t>
        </w:r>
        <w:r>
          <w:rPr>
            <w:rFonts w:cs="Arial" w:hAnsi="Arial" w:eastAsia="Arial" w:ascii="Arial"/>
            <w:i/>
            <w:color w:val="0E0E0E"/>
            <w:w w:val="109"/>
            <w:sz w:val="30"/>
            <w:szCs w:val="30"/>
          </w:rPr>
          <w:t>SRi</w:t>
        </w:r>
        <w:r>
          <w:rPr>
            <w:rFonts w:cs="Arial" w:hAnsi="Arial" w:eastAsia="Arial" w:ascii="Arial"/>
            <w:i/>
            <w:color w:val="0E0E0E"/>
            <w:w w:val="57"/>
            <w:sz w:val="30"/>
            <w:szCs w:val="30"/>
          </w:rPr>
          <w:t>.</w:t>
        </w:r>
        <w:r>
          <w:rPr>
            <w:rFonts w:cs="Arial" w:hAnsi="Arial" w:eastAsia="Arial" w:ascii="Arial"/>
            <w:i/>
            <w:color w:val="0E0E0E"/>
            <w:w w:val="115"/>
            <w:sz w:val="30"/>
            <w:szCs w:val="30"/>
          </w:rPr>
          <w:t>g</w:t>
        </w:r>
        <w:r>
          <w:rPr>
            <w:rFonts w:cs="Arial" w:hAnsi="Arial" w:eastAsia="Arial" w:ascii="Arial"/>
            <w:i/>
            <w:color w:val="0E0E0E"/>
            <w:w w:val="103"/>
            <w:sz w:val="30"/>
            <w:szCs w:val="30"/>
          </w:rPr>
          <w:t>ob</w:t>
        </w:r>
        <w:r>
          <w:rPr>
            <w:rFonts w:cs="Arial" w:hAnsi="Arial" w:eastAsia="Arial" w:ascii="Arial"/>
            <w:i/>
            <w:color w:val="0E0E0E"/>
            <w:w w:val="92"/>
            <w:sz w:val="30"/>
            <w:szCs w:val="30"/>
          </w:rPr>
          <w:t>.e</w:t>
        </w:r>
        <w:r>
          <w:rPr>
            <w:rFonts w:cs="Arial" w:hAnsi="Arial" w:eastAsia="Arial" w:ascii="Arial"/>
            <w:i/>
            <w:color w:val="0E0E0E"/>
            <w:w w:val="95"/>
            <w:sz w:val="30"/>
            <w:szCs w:val="30"/>
          </w:rPr>
          <w:t>c</w:t>
        </w:r>
      </w:hyperlink>
      <w:r>
        <w:rPr>
          <w:rFonts w:cs="Arial" w:hAnsi="Arial" w:eastAsia="Arial" w:ascii="Arial"/>
          <w:color w:val="000000"/>
          <w:w w:val="100"/>
          <w:sz w:val="30"/>
          <w:szCs w:val="30"/>
        </w:rPr>
      </w:r>
    </w:p>
    <w:p>
      <w:pPr>
        <w:rPr>
          <w:sz w:val="28"/>
          <w:szCs w:val="28"/>
        </w:rPr>
        <w:jc w:val="left"/>
        <w:spacing w:before="2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7.67969"/>
          <w:szCs w:val="7.67969"/>
        </w:rPr>
        <w:jc w:val="left"/>
        <w:ind w:left="115"/>
        <w:sectPr>
          <w:type w:val="continuous"/>
          <w:pgSz w:w="11980" w:h="16820"/>
          <w:pgMar w:top="600" w:bottom="0" w:left="0" w:right="220"/>
        </w:sectPr>
      </w:pPr>
      <w:r>
        <w:pict>
          <v:shape type="#_x0000_t75" style="position:absolute;margin-left:248.623pt;margin-top:0pt;width:109.433pt;height:3.84018pt;mso-position-horizontal-relative:page;mso-position-vertical-relative:paragraph;z-index:-270">
            <v:imagedata o:title="" r:id="rId21"/>
          </v:shape>
        </w:pict>
      </w:r>
      <w:r>
        <w:pict>
          <v:shape type="#_x0000_t75" style="width:229.425pt;height:3.84018pt">
            <v:imagedata o:title="" r:id="rId22"/>
          </v:shape>
        </w:pict>
      </w:r>
      <w:r>
        <w:rPr>
          <w:rFonts w:cs="Times New Roman" w:hAnsi="Times New Roman" w:eastAsia="Times New Roman" w:ascii="Times New Roman"/>
          <w:sz w:val="7.67969"/>
          <w:szCs w:val="7.67969"/>
        </w:rPr>
      </w:r>
    </w:p>
    <w:p>
      <w:pPr>
        <w:rPr>
          <w:sz w:val="17"/>
          <w:szCs w:val="17"/>
        </w:rPr>
        <w:jc w:val="left"/>
        <w:spacing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34" w:lineRule="exact" w:line="260"/>
        <w:ind w:left="121" w:right="126"/>
      </w:pPr>
      <w:r>
        <w:pict>
          <v:shape type="#_x0000_t75" style="position:absolute;margin-left:82.5545pt;margin-top:2.34262pt;width:427.651pt;height:25.9212pt;mso-position-horizontal-relative:page;mso-position-vertical-relative:paragraph;z-index:-261">
            <v:imagedata o:title="" r:id="rId23"/>
          </v:shape>
        </w:pic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5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ca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ác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A0A0A"/>
          <w:spacing w:val="4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A0A0A"/>
          <w:spacing w:val="0"/>
          <w:w w:val="10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9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12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10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A0A0A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ece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color w:val="0A0A0A"/>
          <w:spacing w:val="5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A0A0A"/>
          <w:spacing w:val="5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-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ca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A0A0A"/>
          <w:spacing w:val="5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rm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A0A0A"/>
          <w:spacing w:val="0"/>
          <w:w w:val="10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9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7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-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spacing w:lineRule="exact" w:line="220"/>
        <w:ind w:left="121" w:right="7253"/>
      </w:pPr>
      <w:r>
        <w:rPr>
          <w:rFonts w:cs="Times New Roman" w:hAnsi="Times New Roman" w:eastAsia="Times New Roman" w:ascii="Times New Roman"/>
          <w:color w:val="0A0A0A"/>
          <w:w w:val="112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A0A0A"/>
          <w:w w:val="8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w w:val="108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A0A0A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A0A0A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A0A0A"/>
          <w:w w:val="96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A0A0A"/>
          <w:w w:val="10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A0A0A"/>
          <w:w w:val="105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A0A0A"/>
          <w:w w:val="10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A0A0A"/>
          <w:w w:val="95"/>
          <w:sz w:val="23"/>
          <w:szCs w:val="23"/>
        </w:rPr>
        <w:t>ri</w:t>
      </w:r>
      <w:r>
        <w:rPr>
          <w:rFonts w:cs="Times New Roman" w:hAnsi="Times New Roman" w:eastAsia="Times New Roman" w:ascii="Times New Roman"/>
          <w:color w:val="0A0A0A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color w:val="0A0A0A"/>
          <w:w w:val="90"/>
          <w:sz w:val="23"/>
          <w:szCs w:val="23"/>
        </w:rPr>
        <w:t>;</w:t>
      </w:r>
      <w:r>
        <w:rPr>
          <w:rFonts w:cs="Times New Roman" w:hAnsi="Times New Roman" w:eastAsia="Times New Roman" w:ascii="Times New Roman"/>
          <w:color w:val="000000"/>
          <w:w w:val="100"/>
          <w:sz w:val="23"/>
          <w:szCs w:val="23"/>
        </w:rPr>
      </w:r>
    </w:p>
    <w:p>
      <w:pPr>
        <w:rPr>
          <w:sz w:val="28"/>
          <w:szCs w:val="28"/>
        </w:rPr>
        <w:jc w:val="left"/>
        <w:spacing w:before="17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lineRule="auto" w:line="235"/>
        <w:ind w:left="111" w:right="116"/>
      </w:pPr>
      <w:r>
        <w:pict>
          <v:shape type="#_x0000_t75" style="position:absolute;margin-left:82.0745pt;margin-top:0.44112pt;width:428.611pt;height:52.3225pt;mso-position-horizontal-relative:page;mso-position-vertical-relative:paragraph;z-index:-262">
            <v:imagedata o:title="" r:id="rId24"/>
          </v:shape>
        </w:pic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Q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be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A0A0A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0"/>
          <w:w w:val="5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232323"/>
          <w:spacing w:val="-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A0A0A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ra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A0A0A"/>
          <w:spacing w:val="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2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9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bu</w:t>
      </w:r>
      <w:r>
        <w:rPr>
          <w:rFonts w:cs="Times New Roman" w:hAnsi="Times New Roman" w:eastAsia="Times New Roman" w:ascii="Times New Roman"/>
          <w:color w:val="0A0A0A"/>
          <w:spacing w:val="0"/>
          <w:w w:val="103"/>
          <w:sz w:val="23"/>
          <w:szCs w:val="23"/>
        </w:rPr>
        <w:t>tar</w:t>
      </w:r>
      <w:r>
        <w:rPr>
          <w:rFonts w:cs="Times New Roman" w:hAnsi="Times New Roman" w:eastAsia="Times New Roman" w:ascii="Times New Roman"/>
          <w:color w:val="0A0A0A"/>
          <w:spacing w:val="0"/>
          <w:w w:val="9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83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A0A0A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A0A0A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tr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é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A0A0A"/>
          <w:spacing w:val="1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ec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A0A0A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A0A0A"/>
          <w:spacing w:val="1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75"/>
          <w:sz w:val="23"/>
          <w:szCs w:val="23"/>
        </w:rPr>
        <w:t>!</w:t>
      </w:r>
      <w:r>
        <w:rPr>
          <w:rFonts w:cs="Times New Roman" w:hAnsi="Times New Roman" w:eastAsia="Times New Roman" w:ascii="Times New Roman"/>
          <w:color w:val="0A0A0A"/>
          <w:spacing w:val="1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rv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A0A0A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rn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x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pe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A0A0A"/>
          <w:spacing w:val="3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color w:val="0A0A0A"/>
          <w:spacing w:val="4"/>
          <w:w w:val="10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no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rm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1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ce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ari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1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ar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A0A0A"/>
          <w:spacing w:val="1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fac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ili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tar</w:t>
      </w:r>
      <w:r>
        <w:rPr>
          <w:rFonts w:cs="Times New Roman" w:hAnsi="Times New Roman" w:eastAsia="Times New Roman" w:ascii="Times New Roman"/>
          <w:color w:val="0A0A0A"/>
          <w:spacing w:val="4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A0A0A"/>
          <w:spacing w:val="1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14"/>
          <w:w w:val="9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3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3"/>
          <w:szCs w:val="23"/>
        </w:rPr>
        <w:t>tr</w:t>
      </w:r>
      <w:r>
        <w:rPr>
          <w:rFonts w:cs="Times New Roman" w:hAnsi="Times New Roman" w:eastAsia="Times New Roman" w:ascii="Times New Roman"/>
          <w:color w:val="0A0A0A"/>
          <w:spacing w:val="0"/>
          <w:w w:val="75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uy</w:t>
      </w:r>
      <w:r>
        <w:rPr>
          <w:rFonts w:cs="Times New Roman" w:hAnsi="Times New Roman" w:eastAsia="Times New Roman" w:ascii="Times New Roman"/>
          <w:color w:val="0A0A0A"/>
          <w:spacing w:val="0"/>
          <w:w w:val="10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9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7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4"/>
          <w:w w:val="107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color w:val="0A0A0A"/>
          <w:spacing w:val="4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4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ac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4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tri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ri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4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A0A0A"/>
          <w:spacing w:val="3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4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98"/>
          <w:sz w:val="23"/>
          <w:szCs w:val="23"/>
        </w:rPr>
        <w:t>fo</w:t>
      </w:r>
      <w:r>
        <w:rPr>
          <w:rFonts w:cs="Times New Roman" w:hAnsi="Times New Roman" w:eastAsia="Times New Roman" w:ascii="Times New Roman"/>
          <w:color w:val="0A0A0A"/>
          <w:spacing w:val="0"/>
          <w:w w:val="98"/>
          <w:sz w:val="23"/>
          <w:szCs w:val="23"/>
        </w:rPr>
        <w:t>rm</w:t>
      </w:r>
      <w:r>
        <w:rPr>
          <w:rFonts w:cs="Times New Roman" w:hAnsi="Times New Roman" w:eastAsia="Times New Roman" w:ascii="Times New Roman"/>
          <w:color w:val="0A0A0A"/>
          <w:spacing w:val="0"/>
          <w:w w:val="98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98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98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98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98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A0A0A"/>
          <w:spacing w:val="46"/>
          <w:w w:val="98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4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onfo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rm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ad</w:t>
      </w:r>
      <w:r>
        <w:rPr>
          <w:rFonts w:cs="Times New Roman" w:hAnsi="Times New Roman" w:eastAsia="Times New Roman" w:ascii="Times New Roman"/>
          <w:color w:val="0A0A0A"/>
          <w:spacing w:val="4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A0A0A"/>
          <w:spacing w:val="5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1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6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1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91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A0A0A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0A0A0A"/>
          <w:spacing w:val="0"/>
          <w:w w:val="82"/>
          <w:sz w:val="21"/>
          <w:szCs w:val="21"/>
        </w:rPr>
        <w:t>;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auto" w:line="731"/>
        <w:ind w:left="3528" w:right="4311" w:hanging="3398"/>
      </w:pPr>
      <w:r>
        <w:pict>
          <v:shape type="#_x0000_t75" style="position:absolute;margin-left:252.943pt;margin-top:42.4178pt;width:47.9968pt;height:10.0805pt;mso-position-horizontal-relative:page;mso-position-vertical-relative:paragraph;z-index:-264">
            <v:imagedata o:title="" r:id="rId25"/>
          </v:shape>
        </w:pict>
      </w:r>
      <w:r>
        <w:pict>
          <v:shape type="#_x0000_t75" style="position:absolute;margin-left:83.0345pt;margin-top:1.61589pt;width:174.708pt;height:12.4806pt;mso-position-horizontal-relative:page;mso-position-vertical-relative:paragraph;z-index:-263">
            <v:imagedata o:title="" r:id="rId26"/>
          </v:shape>
        </w:pic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A0A0A"/>
          <w:spacing w:val="-1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75"/>
          <w:sz w:val="23"/>
          <w:szCs w:val="23"/>
        </w:rPr>
        <w:t>j</w:t>
      </w:r>
      <w:r>
        <w:rPr>
          <w:rFonts w:cs="Times New Roman" w:hAnsi="Times New Roman" w:eastAsia="Times New Roman" w:ascii="Times New Roman"/>
          <w:color w:val="0A0A0A"/>
          <w:spacing w:val="0"/>
          <w:w w:val="11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2"/>
          <w:sz w:val="23"/>
          <w:szCs w:val="23"/>
        </w:rPr>
        <w:t>rc</w:t>
      </w:r>
      <w:r>
        <w:rPr>
          <w:rFonts w:cs="Times New Roman" w:hAnsi="Times New Roman" w:eastAsia="Times New Roman" w:ascii="Times New Roman"/>
          <w:color w:val="0A0A0A"/>
          <w:spacing w:val="0"/>
          <w:w w:val="9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3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fa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lt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ad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A0A0A"/>
          <w:spacing w:val="0"/>
          <w:w w:val="10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9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12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9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7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A0A0A"/>
          <w:spacing w:val="0"/>
          <w:w w:val="11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9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A0A0A"/>
          <w:spacing w:val="0"/>
          <w:w w:val="10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90"/>
          <w:sz w:val="23"/>
          <w:szCs w:val="23"/>
        </w:rPr>
        <w:t>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spacing w:before="11"/>
        <w:ind w:left="121" w:right="116"/>
      </w:pPr>
      <w:r>
        <w:pict>
          <v:shape type="#_x0000_t75" style="position:absolute;margin-left:82.0745pt;margin-top:2.14442pt;width:428.611pt;height:50.4024pt;mso-position-horizontal-relative:page;mso-position-vertical-relative:paragraph;z-index:-265">
            <v:imagedata o:title="" r:id="rId27"/>
          </v:shape>
        </w:pict>
      </w:r>
      <w:r>
        <w:rPr>
          <w:rFonts w:cs="Times New Roman" w:hAnsi="Times New Roman" w:eastAsia="Times New Roman" w:ascii="Times New Roman"/>
          <w:color w:val="0A0A0A"/>
          <w:spacing w:val="0"/>
          <w:w w:val="11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11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10"/>
          <w:sz w:val="23"/>
          <w:szCs w:val="23"/>
        </w:rPr>
        <w:t>fo</w:t>
      </w:r>
      <w:r>
        <w:rPr>
          <w:rFonts w:cs="Times New Roman" w:hAnsi="Times New Roman" w:eastAsia="Times New Roman" w:ascii="Times New Roman"/>
          <w:color w:val="0A0A0A"/>
          <w:spacing w:val="0"/>
          <w:w w:val="11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11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A0A0A"/>
          <w:spacing w:val="0"/>
          <w:w w:val="11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1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A0A0A"/>
          <w:spacing w:val="25"/>
          <w:w w:val="11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22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A0A0A"/>
          <w:spacing w:val="14"/>
          <w:w w:val="122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A0A0A"/>
          <w:spacing w:val="5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98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98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98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0A0A0A"/>
          <w:spacing w:val="28"/>
          <w:w w:val="98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3"/>
          <w:szCs w:val="23"/>
        </w:rPr>
        <w:t>GE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3"/>
          <w:szCs w:val="23"/>
        </w:rPr>
        <w:t>1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3"/>
          <w:szCs w:val="23"/>
        </w:rPr>
        <w:t>4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3"/>
          <w:szCs w:val="23"/>
        </w:rPr>
        <w:t>-00202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3"/>
          <w:szCs w:val="23"/>
        </w:rPr>
        <w:t>cad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A0A0A"/>
          <w:spacing w:val="50"/>
          <w:w w:val="10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A0A0A"/>
          <w:spacing w:val="3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A0A0A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232323"/>
          <w:spacing w:val="0"/>
          <w:w w:val="11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37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94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37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137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0A0A0A"/>
          <w:spacing w:val="1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2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12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9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gis</w:t>
      </w:r>
      <w:r>
        <w:rPr>
          <w:rFonts w:cs="Times New Roman" w:hAnsi="Times New Roman" w:eastAsia="Times New Roman" w:ascii="Times New Roman"/>
          <w:color w:val="0A0A0A"/>
          <w:spacing w:val="0"/>
          <w:w w:val="12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137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fi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3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21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6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1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4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75"/>
          <w:sz w:val="23"/>
          <w:szCs w:val="23"/>
        </w:rPr>
        <w:t>1</w:t>
      </w:r>
      <w:r>
        <w:rPr>
          <w:rFonts w:cs="Times New Roman" w:hAnsi="Times New Roman" w:eastAsia="Times New Roman" w:ascii="Times New Roman"/>
          <w:color w:val="0A0A0A"/>
          <w:spacing w:val="0"/>
          <w:w w:val="75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0A0A0A"/>
          <w:spacing w:val="13"/>
          <w:w w:val="7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13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A0A0A"/>
          <w:spacing w:val="0"/>
          <w:w w:val="113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113"/>
          <w:sz w:val="23"/>
          <w:szCs w:val="23"/>
        </w:rPr>
        <w:t>il</w:t>
      </w:r>
      <w:r>
        <w:rPr>
          <w:rFonts w:cs="Times New Roman" w:hAnsi="Times New Roman" w:eastAsia="Times New Roman" w:ascii="Times New Roman"/>
          <w:color w:val="0A0A0A"/>
          <w:spacing w:val="61"/>
          <w:w w:val="11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14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18"/>
          <w:w w:val="100"/>
          <w:sz w:val="23"/>
          <w:szCs w:val="23"/>
        </w:rPr>
        <w:t> </w:t>
      </w:r>
      <w:r>
        <w:rPr>
          <w:rFonts w:cs="Arial" w:hAnsi="Arial" w:eastAsia="Arial" w:ascii="Arial"/>
          <w:color w:val="0A0A0A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0A0A0A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A0A0A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11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color w:val="0A0A0A"/>
          <w:spacing w:val="0"/>
          <w:w w:val="111"/>
          <w:sz w:val="23"/>
          <w:szCs w:val="23"/>
        </w:rPr>
        <w:t>fo</w:t>
      </w:r>
      <w:r>
        <w:rPr>
          <w:rFonts w:cs="Times New Roman" w:hAnsi="Times New Roman" w:eastAsia="Times New Roman" w:ascii="Times New Roman"/>
          <w:color w:val="0A0A0A"/>
          <w:spacing w:val="0"/>
          <w:w w:val="11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11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A0A0A"/>
          <w:spacing w:val="0"/>
          <w:w w:val="11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1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11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1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1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11"/>
          <w:sz w:val="23"/>
          <w:szCs w:val="23"/>
        </w:rPr>
        <w:t>po</w:t>
      </w:r>
      <w:r>
        <w:rPr>
          <w:rFonts w:cs="Times New Roman" w:hAnsi="Times New Roman" w:eastAsia="Times New Roman" w:ascii="Times New Roman"/>
          <w:color w:val="0A0A0A"/>
          <w:spacing w:val="0"/>
          <w:w w:val="111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11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1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1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ón</w:t>
      </w:r>
      <w:r>
        <w:rPr>
          <w:rFonts w:cs="Times New Roman" w:hAnsi="Times New Roman" w:eastAsia="Times New Roman" w:ascii="Times New Roman"/>
          <w:color w:val="0A0A0A"/>
          <w:spacing w:val="5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232323"/>
          <w:spacing w:val="1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4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4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4"/>
          <w:sz w:val="23"/>
          <w:szCs w:val="23"/>
        </w:rPr>
        <w:t>C-</w:t>
      </w:r>
      <w:r>
        <w:rPr>
          <w:rFonts w:cs="Times New Roman" w:hAnsi="Times New Roman" w:eastAsia="Times New Roman" w:ascii="Times New Roman"/>
          <w:color w:val="0A0A0A"/>
          <w:spacing w:val="0"/>
          <w:w w:val="104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4"/>
          <w:sz w:val="23"/>
          <w:szCs w:val="23"/>
        </w:rPr>
        <w:t>GE</w:t>
      </w:r>
      <w:r>
        <w:rPr>
          <w:rFonts w:cs="Times New Roman" w:hAnsi="Times New Roman" w:eastAsia="Times New Roman" w:ascii="Times New Roman"/>
          <w:color w:val="0A0A0A"/>
          <w:spacing w:val="0"/>
          <w:w w:val="104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104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4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A0A0A"/>
          <w:spacing w:val="0"/>
          <w:w w:val="104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4"/>
          <w:sz w:val="23"/>
          <w:szCs w:val="23"/>
        </w:rPr>
        <w:t>14-0000</w:t>
      </w:r>
      <w:r>
        <w:rPr>
          <w:rFonts w:cs="Times New Roman" w:hAnsi="Times New Roman" w:eastAsia="Times New Roman" w:ascii="Times New Roman"/>
          <w:color w:val="0A0A0A"/>
          <w:spacing w:val="0"/>
          <w:w w:val="104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color w:val="0A0A0A"/>
          <w:spacing w:val="0"/>
          <w:w w:val="104"/>
          <w:sz w:val="23"/>
          <w:szCs w:val="23"/>
        </w:rPr>
        <w:t>3</w:t>
      </w:r>
      <w:r>
        <w:rPr>
          <w:rFonts w:cs="Times New Roman" w:hAnsi="Times New Roman" w:eastAsia="Times New Roman" w:ascii="Times New Roman"/>
          <w:color w:val="0A0A0A"/>
          <w:spacing w:val="0"/>
          <w:w w:val="104"/>
          <w:sz w:val="23"/>
          <w:szCs w:val="23"/>
        </w:rPr>
        <w:t>4</w:t>
      </w:r>
      <w:r>
        <w:rPr>
          <w:rFonts w:cs="Times New Roman" w:hAnsi="Times New Roman" w:eastAsia="Times New Roman" w:ascii="Times New Roman"/>
          <w:color w:val="0A0A0A"/>
          <w:spacing w:val="0"/>
          <w:w w:val="104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color w:val="0A0A0A"/>
          <w:spacing w:val="-3"/>
          <w:w w:val="104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4"/>
          <w:sz w:val="23"/>
          <w:szCs w:val="23"/>
        </w:rPr>
        <w:t>pu</w:t>
      </w:r>
      <w:r>
        <w:rPr>
          <w:rFonts w:cs="Times New Roman" w:hAnsi="Times New Roman" w:eastAsia="Times New Roman" w:ascii="Times New Roman"/>
          <w:color w:val="0A0A0A"/>
          <w:spacing w:val="0"/>
          <w:w w:val="104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A0A0A"/>
          <w:spacing w:val="0"/>
          <w:w w:val="104"/>
          <w:sz w:val="23"/>
          <w:szCs w:val="23"/>
        </w:rPr>
        <w:t>li</w:t>
      </w:r>
      <w:r>
        <w:rPr>
          <w:rFonts w:cs="Times New Roman" w:hAnsi="Times New Roman" w:eastAsia="Times New Roman" w:ascii="Times New Roman"/>
          <w:color w:val="0A0A0A"/>
          <w:spacing w:val="0"/>
          <w:w w:val="104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4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4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4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A0A0A"/>
          <w:spacing w:val="53"/>
          <w:w w:val="104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4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A0A0A"/>
          <w:spacing w:val="2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25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101"/>
          <w:sz w:val="23"/>
          <w:szCs w:val="23"/>
        </w:rPr>
        <w:t>eg</w:t>
      </w:r>
      <w:r>
        <w:rPr>
          <w:rFonts w:cs="Times New Roman" w:hAnsi="Times New Roman" w:eastAsia="Times New Roman" w:ascii="Times New Roman"/>
          <w:color w:val="0A0A0A"/>
          <w:spacing w:val="0"/>
          <w:w w:val="9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7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2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137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A0A0A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fi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A0A0A"/>
          <w:spacing w:val="4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485</w:t>
      </w:r>
      <w:r>
        <w:rPr>
          <w:rFonts w:cs="Times New Roman" w:hAnsi="Times New Roman" w:eastAsia="Times New Roman" w:ascii="Times New Roman"/>
          <w:color w:val="0A0A0A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1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9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spacing w:before="4"/>
        <w:ind w:left="111" w:right="6744"/>
      </w:pP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22</w:t>
      </w:r>
      <w:r>
        <w:rPr>
          <w:rFonts w:cs="Times New Roman" w:hAnsi="Times New Roman" w:eastAsia="Times New Roman" w:ascii="Times New Roman"/>
          <w:color w:val="0A0A0A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1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1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A0A0A"/>
          <w:spacing w:val="0"/>
          <w:w w:val="11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110"/>
          <w:sz w:val="23"/>
          <w:szCs w:val="23"/>
        </w:rPr>
        <w:t>il</w:t>
      </w:r>
      <w:r>
        <w:rPr>
          <w:rFonts w:cs="Times New Roman" w:hAnsi="Times New Roman" w:eastAsia="Times New Roman" w:ascii="Times New Roman"/>
          <w:color w:val="0A0A0A"/>
          <w:spacing w:val="-2"/>
          <w:w w:val="11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1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1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5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ind w:left="121" w:right="4123"/>
      </w:pPr>
      <w:r>
        <w:pict>
          <v:shape type="#_x0000_t75" style="position:absolute;margin-left:82.5545pt;margin-top:1.13587pt;width:227.985pt;height:13.4406pt;mso-position-horizontal-relative:page;mso-position-vertical-relative:paragraph;z-index:-266">
            <v:imagedata o:title="" r:id="rId28"/>
          </v:shape>
        </w:pict>
      </w:r>
      <w:r>
        <w:rPr>
          <w:rFonts w:cs="Times New Roman" w:hAnsi="Times New Roman" w:eastAsia="Times New Roman" w:ascii="Times New Roman"/>
          <w:color w:val="0A0A0A"/>
          <w:w w:val="104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232323"/>
          <w:w w:val="125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A0A0A"/>
          <w:w w:val="12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A0A0A"/>
          <w:w w:val="83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0A0A0A"/>
          <w:spacing w:val="1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95"/>
          <w:sz w:val="23"/>
          <w:szCs w:val="23"/>
        </w:rPr>
        <w:t>1</w:t>
      </w:r>
      <w:r>
        <w:rPr>
          <w:rFonts w:cs="Times New Roman" w:hAnsi="Times New Roman" w:eastAsia="Times New Roman" w:ascii="Times New Roman"/>
          <w:color w:val="0A0A0A"/>
          <w:spacing w:val="0"/>
          <w:w w:val="95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0A0A0A"/>
          <w:spacing w:val="0"/>
          <w:w w:val="95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color w:val="0A0A0A"/>
          <w:spacing w:val="15"/>
          <w:w w:val="9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9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232323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2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75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232323"/>
          <w:spacing w:val="0"/>
          <w:w w:val="12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91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232323"/>
          <w:spacing w:val="0"/>
          <w:w w:val="105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12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A0A0A"/>
          <w:spacing w:val="-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232323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A0A0A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art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íc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232323"/>
          <w:spacing w:val="-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color w:val="232323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232323"/>
          <w:spacing w:val="-1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A0A0A"/>
          <w:spacing w:val="1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23"/>
          <w:szCs w:val="23"/>
        </w:rPr>
        <w:t>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4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auto" w:line="229"/>
        <w:ind w:left="121" w:right="95" w:firstLine="19"/>
      </w:pPr>
      <w:r>
        <w:pict>
          <v:shape type="#_x0000_t75" style="position:absolute;margin-left:82.5545pt;margin-top:1.12093pt;width:429.091pt;height:39.8419pt;mso-position-horizontal-relative:page;mso-position-vertical-relative:paragraph;z-index:-267">
            <v:imagedata o:title="" r:id="rId29"/>
          </v:shape>
        </w:pict>
      </w:r>
      <w:r>
        <w:rPr>
          <w:rFonts w:cs="Times New Roman" w:hAnsi="Times New Roman" w:eastAsia="Times New Roman" w:ascii="Times New Roman"/>
          <w:i/>
          <w:color w:val="232323"/>
          <w:w w:val="105"/>
          <w:sz w:val="24"/>
          <w:szCs w:val="24"/>
        </w:rPr>
        <w:t>"</w:t>
      </w:r>
      <w:r>
        <w:rPr>
          <w:rFonts w:cs="Times New Roman" w:hAnsi="Times New Roman" w:eastAsia="Times New Roman" w:ascii="Times New Roman"/>
          <w:i/>
          <w:color w:val="232323"/>
          <w:w w:val="9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A0A0A"/>
          <w:w w:val="12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A0A0A"/>
          <w:w w:val="10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A0A0A"/>
          <w:w w:val="115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232323"/>
          <w:w w:val="8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A0A0A"/>
          <w:w w:val="103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i/>
          <w:color w:val="0A0A0A"/>
          <w:w w:val="115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232323"/>
          <w:w w:val="79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232323"/>
          <w:spacing w:val="7"/>
          <w:w w:val="100"/>
          <w:sz w:val="24"/>
          <w:szCs w:val="24"/>
        </w:rPr>
        <w:t> </w:t>
      </w:r>
      <w:r>
        <w:rPr>
          <w:rFonts w:cs="Arial" w:hAnsi="Arial" w:eastAsia="Arial" w:ascii="Arial"/>
          <w:i/>
          <w:color w:val="0A0A0A"/>
          <w:spacing w:val="0"/>
          <w:w w:val="94"/>
          <w:sz w:val="22"/>
          <w:szCs w:val="22"/>
        </w:rPr>
        <w:t>2</w:t>
      </w:r>
      <w:r>
        <w:rPr>
          <w:rFonts w:cs="Arial" w:hAnsi="Arial" w:eastAsia="Arial" w:ascii="Arial"/>
          <w:i/>
          <w:color w:val="0A0A0A"/>
          <w:spacing w:val="0"/>
          <w:w w:val="63"/>
          <w:sz w:val="22"/>
          <w:szCs w:val="22"/>
        </w:rPr>
        <w:t>.</w:t>
      </w:r>
      <w:r>
        <w:rPr>
          <w:rFonts w:cs="Arial" w:hAnsi="Arial" w:eastAsia="Arial" w:ascii="Arial"/>
          <w:i/>
          <w:color w:val="0A0A0A"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color w:val="0A0A0A"/>
          <w:spacing w:val="0"/>
          <w:w w:val="93"/>
          <w:sz w:val="22"/>
          <w:szCs w:val="22"/>
        </w:rPr>
        <w:t>P</w:t>
      </w:r>
      <w:r>
        <w:rPr>
          <w:rFonts w:cs="Arial" w:hAnsi="Arial" w:eastAsia="Arial" w:ascii="Arial"/>
          <w:i/>
          <w:color w:val="0A0A0A"/>
          <w:spacing w:val="0"/>
          <w:w w:val="93"/>
          <w:sz w:val="22"/>
          <w:szCs w:val="22"/>
        </w:rPr>
        <w:t>t</w:t>
      </w:r>
      <w:r>
        <w:rPr>
          <w:rFonts w:cs="Arial" w:hAnsi="Arial" w:eastAsia="Arial" w:ascii="Arial"/>
          <w:i/>
          <w:color w:val="0A0A0A"/>
          <w:spacing w:val="0"/>
          <w:w w:val="93"/>
          <w:sz w:val="22"/>
          <w:szCs w:val="22"/>
        </w:rPr>
        <w:t>a</w:t>
      </w:r>
      <w:r>
        <w:rPr>
          <w:rFonts w:cs="Arial" w:hAnsi="Arial" w:eastAsia="Arial" w:ascii="Arial"/>
          <w:i/>
          <w:color w:val="0A0A0A"/>
          <w:spacing w:val="0"/>
          <w:w w:val="93"/>
          <w:sz w:val="22"/>
          <w:szCs w:val="22"/>
        </w:rPr>
        <w:t>z</w:t>
      </w:r>
      <w:r>
        <w:rPr>
          <w:rFonts w:cs="Arial" w:hAnsi="Arial" w:eastAsia="Arial" w:ascii="Arial"/>
          <w:i/>
          <w:color w:val="0A0A0A"/>
          <w:spacing w:val="0"/>
          <w:w w:val="93"/>
          <w:sz w:val="22"/>
          <w:szCs w:val="22"/>
        </w:rPr>
        <w:t>o</w:t>
      </w:r>
      <w:r>
        <w:rPr>
          <w:rFonts w:cs="Arial" w:hAnsi="Arial" w:eastAsia="Arial" w:ascii="Arial"/>
          <w:i/>
          <w:color w:val="0A0A0A"/>
          <w:spacing w:val="0"/>
          <w:w w:val="93"/>
          <w:sz w:val="22"/>
          <w:szCs w:val="22"/>
        </w:rPr>
        <w:t>s</w:t>
      </w:r>
      <w:r>
        <w:rPr>
          <w:rFonts w:cs="Arial" w:hAnsi="Arial" w:eastAsia="Arial" w:ascii="Arial"/>
          <w:i/>
          <w:color w:val="0A0A0A"/>
          <w:spacing w:val="-12"/>
          <w:w w:val="93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93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93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A0A0A"/>
          <w:spacing w:val="11"/>
          <w:w w:val="93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104"/>
          <w:sz w:val="24"/>
          <w:szCs w:val="24"/>
        </w:rPr>
        <w:t>Pr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91"/>
          <w:sz w:val="24"/>
          <w:szCs w:val="24"/>
        </w:rPr>
        <w:t>es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99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9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115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87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105"/>
          <w:sz w:val="24"/>
          <w:szCs w:val="24"/>
        </w:rPr>
        <w:t>ci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87"/>
          <w:sz w:val="24"/>
          <w:szCs w:val="24"/>
        </w:rPr>
        <w:t>ó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90"/>
          <w:sz w:val="24"/>
          <w:szCs w:val="24"/>
        </w:rPr>
        <w:t>n.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159"/>
          <w:sz w:val="24"/>
          <w:szCs w:val="24"/>
        </w:rPr>
        <w:t>·</w:t>
      </w:r>
      <w:r>
        <w:rPr>
          <w:rFonts w:cs="Times New Roman" w:hAnsi="Times New Roman" w:eastAsia="Times New Roman" w:ascii="Times New Roman"/>
          <w:i/>
          <w:color w:val="232323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A0A0A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100"/>
          <w:sz w:val="24"/>
          <w:szCs w:val="24"/>
        </w:rPr>
        <w:t>xo</w:t>
      </w:r>
      <w:r>
        <w:rPr>
          <w:rFonts w:cs="Times New Roman" w:hAnsi="Times New Roman" w:eastAsia="Times New Roman" w:ascii="Times New Roman"/>
          <w:i/>
          <w:color w:val="232323"/>
          <w:spacing w:val="-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3B3B3B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232323"/>
          <w:spacing w:val="-1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97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97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97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97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97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97"/>
          <w:sz w:val="24"/>
          <w:szCs w:val="24"/>
        </w:rPr>
        <w:t>á</w:t>
      </w:r>
      <w:r>
        <w:rPr>
          <w:rFonts w:cs="Times New Roman" w:hAnsi="Times New Roman" w:eastAsia="Times New Roman" w:ascii="Times New Roman"/>
          <w:i/>
          <w:color w:val="232323"/>
          <w:spacing w:val="-8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3B3B3B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A0A0A"/>
          <w:spacing w:val="-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11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102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9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102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9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9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115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95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11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79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232323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232323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3B3B3B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3B3B3B"/>
          <w:spacing w:val="-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3B3B3B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100"/>
          <w:sz w:val="24"/>
          <w:szCs w:val="24"/>
        </w:rPr>
        <w:t>gu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232323"/>
          <w:spacing w:val="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100"/>
          <w:sz w:val="24"/>
          <w:szCs w:val="24"/>
        </w:rPr>
        <w:t>tr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100"/>
          <w:sz w:val="24"/>
          <w:szCs w:val="24"/>
        </w:rPr>
        <w:t>av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100"/>
          <w:sz w:val="24"/>
          <w:szCs w:val="24"/>
        </w:rPr>
        <w:t>é</w:t>
      </w:r>
      <w:r>
        <w:rPr>
          <w:rFonts w:cs="Times New Roman" w:hAnsi="Times New Roman" w:eastAsia="Times New Roman" w:ascii="Times New Roman"/>
          <w:i/>
          <w:color w:val="3B3B3B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3B3B3B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i/>
          <w:color w:val="232323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232323"/>
          <w:spacing w:val="-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100"/>
          <w:sz w:val="24"/>
          <w:szCs w:val="24"/>
        </w:rPr>
        <w:t>pá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100"/>
          <w:sz w:val="24"/>
          <w:szCs w:val="24"/>
        </w:rPr>
        <w:t>gi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A0A0A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i/>
          <w:color w:val="0A0A0A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96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96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96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96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96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96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96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96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96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96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96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96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96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232323"/>
          <w:spacing w:val="13"/>
          <w:w w:val="96"/>
          <w:sz w:val="24"/>
          <w:szCs w:val="24"/>
        </w:rPr>
        <w:t> </w:t>
      </w:r>
      <w:hyperlink r:id="rId30">
        <w:r>
          <w:rPr>
            <w:rFonts w:cs="Times New Roman" w:hAnsi="Times New Roman" w:eastAsia="Times New Roman" w:ascii="Times New Roman"/>
            <w:i/>
            <w:color w:val="232323"/>
            <w:spacing w:val="0"/>
            <w:w w:val="96"/>
            <w:sz w:val="24"/>
            <w:szCs w:val="24"/>
          </w:rPr>
          <w:t>www</w:t>
        </w:r>
        <w:r>
          <w:rPr>
            <w:rFonts w:cs="Times New Roman" w:hAnsi="Times New Roman" w:eastAsia="Times New Roman" w:ascii="Times New Roman"/>
            <w:i/>
            <w:color w:val="3B3B3B"/>
            <w:spacing w:val="0"/>
            <w:w w:val="63"/>
            <w:sz w:val="24"/>
            <w:szCs w:val="24"/>
          </w:rPr>
          <w:t>.</w:t>
        </w:r>
        <w:r>
          <w:rPr>
            <w:rFonts w:cs="Times New Roman" w:hAnsi="Times New Roman" w:eastAsia="Times New Roman" w:ascii="Times New Roman"/>
            <w:i/>
            <w:color w:val="3B3B3B"/>
            <w:spacing w:val="0"/>
            <w:w w:val="123"/>
            <w:sz w:val="24"/>
            <w:szCs w:val="24"/>
          </w:rPr>
          <w:t>s</w:t>
        </w:r>
        <w:r>
          <w:rPr>
            <w:rFonts w:cs="Times New Roman" w:hAnsi="Times New Roman" w:eastAsia="Times New Roman" w:ascii="Times New Roman"/>
            <w:i/>
            <w:color w:val="0A0A0A"/>
            <w:spacing w:val="0"/>
            <w:w w:val="102"/>
            <w:sz w:val="24"/>
            <w:szCs w:val="24"/>
          </w:rPr>
          <w:t>r</w:t>
        </w:r>
        <w:r>
          <w:rPr>
            <w:rFonts w:cs="Times New Roman" w:hAnsi="Times New Roman" w:eastAsia="Times New Roman" w:ascii="Times New Roman"/>
            <w:i/>
            <w:color w:val="232323"/>
            <w:spacing w:val="0"/>
            <w:w w:val="86"/>
            <w:sz w:val="24"/>
            <w:szCs w:val="24"/>
          </w:rPr>
          <w:t>i</w:t>
        </w:r>
      </w:hyperlink>
      <w:r>
        <w:rPr>
          <w:rFonts w:cs="Times New Roman" w:hAnsi="Times New Roman" w:eastAsia="Times New Roman" w:ascii="Times New Roman"/>
          <w:i/>
          <w:color w:val="232323"/>
          <w:spacing w:val="0"/>
          <w:w w:val="47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76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79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95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i/>
          <w:color w:val="3B3B3B"/>
          <w:spacing w:val="0"/>
          <w:w w:val="79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108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99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63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A0A0A"/>
          <w:spacing w:val="-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9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9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103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3B3B3B"/>
          <w:spacing w:val="0"/>
          <w:w w:val="92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10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93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11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95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87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11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3B3B3B"/>
          <w:spacing w:val="0"/>
          <w:w w:val="79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3B3B3B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A0A0A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i/>
          <w:color w:val="232323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100"/>
          <w:sz w:val="24"/>
          <w:szCs w:val="24"/>
        </w:rPr>
        <w:t>í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232323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11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8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115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11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3B3B3B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100"/>
          <w:sz w:val="24"/>
          <w:szCs w:val="24"/>
        </w:rPr>
        <w:t>ro</w:t>
      </w:r>
      <w:r>
        <w:rPr>
          <w:rFonts w:cs="Times New Roman" w:hAnsi="Times New Roman" w:eastAsia="Times New Roman" w:ascii="Times New Roman"/>
          <w:i/>
          <w:color w:val="232323"/>
          <w:spacing w:val="-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94"/>
          <w:sz w:val="24"/>
          <w:szCs w:val="24"/>
        </w:rPr>
        <w:t>Ú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94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94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3B3B3B"/>
          <w:spacing w:val="0"/>
          <w:w w:val="94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94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232323"/>
          <w:spacing w:val="-6"/>
          <w:w w:val="9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94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94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232323"/>
          <w:spacing w:val="8"/>
          <w:w w:val="9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94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94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94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94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94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94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94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94"/>
          <w:sz w:val="24"/>
          <w:szCs w:val="24"/>
        </w:rPr>
        <w:t>uye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94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94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94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94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232323"/>
          <w:spacing w:val="37"/>
          <w:w w:val="94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12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78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11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84"/>
          <w:sz w:val="24"/>
          <w:szCs w:val="24"/>
        </w:rPr>
        <w:t>C)</w:t>
      </w:r>
      <w:r>
        <w:rPr>
          <w:rFonts w:cs="Times New Roman" w:hAnsi="Times New Roman" w:eastAsia="Times New Roman" w:ascii="Times New Roman"/>
          <w:i/>
          <w:color w:val="3B3B3B"/>
          <w:spacing w:val="0"/>
          <w:w w:val="63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color w:val="3B3B3B"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119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72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232323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3B3B3B"/>
          <w:spacing w:val="0"/>
          <w:w w:val="9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3B3B3B"/>
          <w:spacing w:val="0"/>
          <w:w w:val="9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95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173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i/>
          <w:color w:val="3B3B3B"/>
          <w:spacing w:val="0"/>
          <w:w w:val="5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113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88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10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11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95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i/>
          <w:color w:val="0A0A0A"/>
          <w:spacing w:val="-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3B3B3B"/>
          <w:spacing w:val="0"/>
          <w:w w:val="93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93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i/>
          <w:color w:val="232323"/>
          <w:spacing w:val="4"/>
          <w:w w:val="93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color w:val="0A0A0A"/>
          <w:spacing w:val="-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3B3B3B"/>
          <w:spacing w:val="0"/>
          <w:w w:val="97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97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97"/>
          <w:sz w:val="24"/>
          <w:szCs w:val="24"/>
        </w:rPr>
        <w:t>gu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97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97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97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97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97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color w:val="232323"/>
          <w:spacing w:val="9"/>
          <w:w w:val="9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100"/>
          <w:sz w:val="24"/>
          <w:szCs w:val="24"/>
        </w:rPr>
        <w:t>ro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100"/>
          <w:sz w:val="24"/>
          <w:szCs w:val="24"/>
        </w:rPr>
        <w:t>gr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0A0A0A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color w:val="232323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color w:val="525252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31" w:lineRule="exact" w:line="500"/>
        <w:ind w:left="994"/>
      </w:pPr>
      <w:r>
        <w:pict>
          <v:shape type="#_x0000_t75" style="position:absolute;margin-left:125.752pt;margin-top:13.3428pt;width:344.617pt;height:197.769pt;mso-position-horizontal-relative:page;mso-position-vertical-relative:paragraph;z-index:-260">
            <v:imagedata o:title="" r:id="rId31"/>
          </v:shape>
        </w:pict>
      </w:r>
      <w:r>
        <w:rPr>
          <w:rFonts w:cs="Times New Roman" w:hAnsi="Times New Roman" w:eastAsia="Times New Roman" w:ascii="Times New Roman"/>
          <w:color w:val="6D6D6D"/>
          <w:w w:val="22"/>
          <w:position w:val="-7"/>
          <w:sz w:val="52"/>
          <w:szCs w:val="52"/>
        </w:rPr>
        <w:t>,</w:t>
      </w:r>
      <w:r>
        <w:rPr>
          <w:rFonts w:cs="Times New Roman" w:hAnsi="Times New Roman" w:eastAsia="Times New Roman" w:ascii="Times New Roman"/>
          <w:color w:val="232323"/>
          <w:w w:val="71"/>
          <w:position w:val="-7"/>
          <w:sz w:val="52"/>
          <w:szCs w:val="52"/>
        </w:rPr>
        <w:t>s</w:t>
      </w:r>
      <w:r>
        <w:rPr>
          <w:rFonts w:cs="Times New Roman" w:hAnsi="Times New Roman" w:eastAsia="Times New Roman" w:ascii="Times New Roman"/>
          <w:color w:val="232323"/>
          <w:w w:val="44"/>
          <w:position w:val="-7"/>
          <w:sz w:val="52"/>
          <w:szCs w:val="52"/>
        </w:rPr>
        <w:t>,</w:t>
      </w:r>
      <w:r>
        <w:rPr>
          <w:rFonts w:cs="Times New Roman" w:hAnsi="Times New Roman" w:eastAsia="Times New Roman" w:ascii="Times New Roman"/>
          <w:color w:val="7E7E7E"/>
          <w:w w:val="22"/>
          <w:position w:val="-7"/>
          <w:sz w:val="52"/>
          <w:szCs w:val="52"/>
        </w:rPr>
        <w:t>..</w:t>
      </w:r>
      <w:r>
        <w:rPr>
          <w:rFonts w:cs="Times New Roman" w:hAnsi="Times New Roman" w:eastAsia="Times New Roman" w:ascii="Times New Roman"/>
          <w:color w:val="232323"/>
          <w:w w:val="150"/>
          <w:position w:val="-7"/>
          <w:sz w:val="23"/>
          <w:szCs w:val="23"/>
        </w:rPr>
        <w:t>;</w:t>
      </w:r>
      <w:r>
        <w:rPr>
          <w:rFonts w:cs="Times New Roman" w:hAnsi="Times New Roman" w:eastAsia="Times New Roman" w:ascii="Times New Roman"/>
          <w:color w:val="0A0A0A"/>
          <w:w w:val="87"/>
          <w:position w:val="-7"/>
          <w:sz w:val="23"/>
          <w:szCs w:val="23"/>
        </w:rPr>
        <w:t>¡</w:t>
      </w:r>
      <w:r>
        <w:rPr>
          <w:rFonts w:cs="Times New Roman" w:hAnsi="Times New Roman" w:eastAsia="Times New Roman" w:ascii="Times New Roman"/>
          <w:color w:val="6D6D6D"/>
          <w:w w:val="25"/>
          <w:position w:val="-7"/>
          <w:sz w:val="23"/>
          <w:szCs w:val="23"/>
        </w:rPr>
        <w:t>·</w:t>
      </w:r>
      <w:r>
        <w:rPr>
          <w:rFonts w:cs="Times New Roman" w:hAnsi="Times New Roman" w:eastAsia="Times New Roman" w:ascii="Times New Roman"/>
          <w:color w:val="232323"/>
          <w:w w:val="271"/>
          <w:position w:val="-7"/>
          <w:sz w:val="23"/>
          <w:szCs w:val="23"/>
        </w:rPr>
        <w:t>;</w:t>
      </w:r>
      <w:r>
        <w:rPr>
          <w:rFonts w:cs="Times New Roman" w:hAnsi="Times New Roman" w:eastAsia="Times New Roman" w:ascii="Times New Roman"/>
          <w:color w:val="0A0A0A"/>
          <w:w w:val="100"/>
          <w:position w:val="-7"/>
          <w:sz w:val="23"/>
          <w:szCs w:val="23"/>
        </w:rPr>
        <w:t>ov</w:t>
      </w:r>
      <w:r>
        <w:rPr>
          <w:rFonts w:cs="Times New Roman" w:hAnsi="Times New Roman" w:eastAsia="Times New Roman" w:ascii="Times New Roman"/>
          <w:color w:val="232323"/>
          <w:w w:val="165"/>
          <w:position w:val="-7"/>
          <w:sz w:val="23"/>
          <w:szCs w:val="23"/>
        </w:rPr>
        <w:t>;</w:t>
      </w:r>
      <w:r>
        <w:rPr>
          <w:rFonts w:cs="Malgun Gothic" w:hAnsi="Malgun Gothic" w:eastAsia="Malgun Gothic" w:ascii="Malgun Gothic"/>
          <w:color w:val="0A0A0A"/>
          <w:w w:val="50"/>
          <w:position w:val="-7"/>
          <w:sz w:val="23"/>
          <w:szCs w:val="23"/>
        </w:rPr>
        <w:t>�</w:t>
      </w:r>
      <w:r>
        <w:rPr>
          <w:rFonts w:cs="Times New Roman" w:hAnsi="Times New Roman" w:eastAsia="Times New Roman" w:ascii="Times New Roman"/>
          <w:color w:val="6D6D6D"/>
          <w:w w:val="25"/>
          <w:position w:val="-7"/>
          <w:sz w:val="23"/>
          <w:szCs w:val="23"/>
        </w:rPr>
        <w:t>·</w:t>
      </w:r>
      <w:r>
        <w:rPr>
          <w:rFonts w:cs="Times New Roman" w:hAnsi="Times New Roman" w:eastAsia="Times New Roman" w:ascii="Times New Roman"/>
          <w:color w:val="3B3B3B"/>
          <w:spacing w:val="-10"/>
          <w:w w:val="271"/>
          <w:position w:val="-7"/>
          <w:sz w:val="23"/>
          <w:szCs w:val="23"/>
        </w:rPr>
        <w:t>;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position w:val="-7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232323"/>
          <w:spacing w:val="0"/>
          <w:w w:val="87"/>
          <w:position w:val="-7"/>
          <w:sz w:val="23"/>
          <w:szCs w:val="23"/>
        </w:rPr>
        <w:t>(</w:t>
      </w:r>
      <w:r>
        <w:rPr>
          <w:rFonts w:cs="Times New Roman" w:hAnsi="Times New Roman" w:eastAsia="Times New Roman" w:ascii="Times New Roman"/>
          <w:color w:val="232323"/>
          <w:spacing w:val="0"/>
          <w:w w:val="102"/>
          <w:position w:val="-7"/>
          <w:sz w:val="23"/>
          <w:szCs w:val="23"/>
        </w:rPr>
        <w:t>gi</w:t>
      </w:r>
      <w:r>
        <w:rPr>
          <w:rFonts w:cs="Times New Roman" w:hAnsi="Times New Roman" w:eastAsia="Times New Roman" w:ascii="Times New Roman"/>
          <w:color w:val="232323"/>
          <w:spacing w:val="0"/>
          <w:w w:val="120"/>
          <w:position w:val="-7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7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A0A0A"/>
          <w:spacing w:val="-10"/>
          <w:w w:val="100"/>
          <w:position w:val="-7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6D6D6D"/>
          <w:spacing w:val="0"/>
          <w:w w:val="37"/>
          <w:position w:val="-7"/>
          <w:sz w:val="23"/>
          <w:szCs w:val="23"/>
        </w:rPr>
        <w:t>·</w:t>
      </w:r>
      <w:r>
        <w:rPr>
          <w:rFonts w:cs="Times New Roman" w:hAnsi="Times New Roman" w:eastAsia="Times New Roman" w:ascii="Times New Roman"/>
          <w:color w:val="232323"/>
          <w:spacing w:val="0"/>
          <w:w w:val="91"/>
          <w:position w:val="-7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232323"/>
          <w:spacing w:val="0"/>
          <w:w w:val="180"/>
          <w:position w:val="-7"/>
          <w:sz w:val="23"/>
          <w:szCs w:val="23"/>
        </w:rPr>
        <w:t>;</w:t>
      </w:r>
      <w:r>
        <w:rPr>
          <w:rFonts w:cs="Times New Roman" w:hAnsi="Times New Roman" w:eastAsia="Times New Roman" w:ascii="Times New Roman"/>
          <w:color w:val="0A0A0A"/>
          <w:spacing w:val="0"/>
          <w:w w:val="62"/>
          <w:position w:val="-7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7E7E7E"/>
          <w:spacing w:val="0"/>
          <w:w w:val="162"/>
          <w:position w:val="-7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color w:val="0A0A0A"/>
          <w:spacing w:val="0"/>
          <w:w w:val="75"/>
          <w:position w:val="-7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6D6D6D"/>
          <w:spacing w:val="0"/>
          <w:w w:val="75"/>
          <w:position w:val="-7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color w:val="232323"/>
          <w:spacing w:val="0"/>
          <w:w w:val="57"/>
          <w:position w:val="-7"/>
          <w:sz w:val="23"/>
          <w:szCs w:val="23"/>
        </w:rPr>
        <w:t>Ü</w:t>
      </w:r>
      <w:r>
        <w:rPr>
          <w:rFonts w:cs="Times New Roman" w:hAnsi="Times New Roman" w:eastAsia="Times New Roman" w:ascii="Times New Roman"/>
          <w:color w:val="232323"/>
          <w:spacing w:val="0"/>
          <w:w w:val="112"/>
          <w:position w:val="-7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6D6D6D"/>
          <w:spacing w:val="-58"/>
          <w:w w:val="288"/>
          <w:position w:val="-7"/>
          <w:sz w:val="23"/>
          <w:szCs w:val="23"/>
        </w:rPr>
        <w:t>-</w:t>
      </w:r>
      <w:r>
        <w:rPr>
          <w:rFonts w:cs="Malgun Gothic" w:hAnsi="Malgun Gothic" w:eastAsia="Malgun Gothic" w:ascii="Malgun Gothic"/>
          <w:color w:val="232323"/>
          <w:spacing w:val="0"/>
          <w:w w:val="37"/>
          <w:position w:val="-7"/>
          <w:sz w:val="23"/>
          <w:szCs w:val="23"/>
        </w:rPr>
        <w:t>�</w:t>
      </w:r>
      <w:r>
        <w:rPr>
          <w:rFonts w:cs="Times New Roman" w:hAnsi="Times New Roman" w:eastAsia="Times New Roman" w:ascii="Times New Roman"/>
          <w:color w:val="525252"/>
          <w:spacing w:val="0"/>
          <w:w w:val="123"/>
          <w:position w:val="-7"/>
          <w:sz w:val="23"/>
          <w:szCs w:val="23"/>
        </w:rPr>
        <w:t>;-</w:t>
      </w:r>
      <w:r>
        <w:rPr>
          <w:rFonts w:cs="Times New Roman" w:hAnsi="Times New Roman" w:eastAsia="Times New Roman" w:ascii="Times New Roman"/>
          <w:color w:val="3B3B3B"/>
          <w:spacing w:val="0"/>
          <w:w w:val="87"/>
          <w:position w:val="-7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232323"/>
          <w:spacing w:val="0"/>
          <w:w w:val="116"/>
          <w:position w:val="-7"/>
          <w:sz w:val="23"/>
          <w:szCs w:val="23"/>
        </w:rPr>
        <w:t>.,</w:t>
      </w:r>
      <w:r>
        <w:rPr>
          <w:rFonts w:cs="Times New Roman" w:hAnsi="Times New Roman" w:eastAsia="Times New Roman" w:ascii="Times New Roman"/>
          <w:color w:val="3B3B3B"/>
          <w:spacing w:val="0"/>
          <w:w w:val="150"/>
          <w:position w:val="-7"/>
          <w:sz w:val="23"/>
          <w:szCs w:val="23"/>
        </w:rPr>
        <w:t>;</w:t>
      </w:r>
      <w:r>
        <w:rPr>
          <w:rFonts w:cs="Times New Roman" w:hAnsi="Times New Roman" w:eastAsia="Times New Roman" w:ascii="Times New Roman"/>
          <w:color w:val="232323"/>
          <w:spacing w:val="0"/>
          <w:w w:val="180"/>
          <w:position w:val="-7"/>
          <w:sz w:val="23"/>
          <w:szCs w:val="23"/>
        </w:rPr>
        <w:t>;</w:t>
      </w:r>
      <w:r>
        <w:rPr>
          <w:rFonts w:cs="Times New Roman" w:hAnsi="Times New Roman" w:eastAsia="Times New Roman" w:ascii="Times New Roman"/>
          <w:color w:val="232323"/>
          <w:spacing w:val="0"/>
          <w:w w:val="91"/>
          <w:position w:val="-7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7E7E7E"/>
          <w:spacing w:val="0"/>
          <w:w w:val="50"/>
          <w:position w:val="-7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color w:val="232323"/>
          <w:spacing w:val="0"/>
          <w:w w:val="180"/>
          <w:position w:val="-7"/>
          <w:sz w:val="23"/>
          <w:szCs w:val="23"/>
        </w:rPr>
        <w:t>;</w:t>
      </w:r>
      <w:r>
        <w:rPr>
          <w:rFonts w:cs="Times New Roman" w:hAnsi="Times New Roman" w:eastAsia="Times New Roman" w:ascii="Times New Roman"/>
          <w:color w:val="7E7E7E"/>
          <w:spacing w:val="0"/>
          <w:w w:val="37"/>
          <w:position w:val="-7"/>
          <w:sz w:val="23"/>
          <w:szCs w:val="23"/>
        </w:rPr>
        <w:t>·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position w:val="-7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3B3B3B"/>
          <w:spacing w:val="0"/>
          <w:w w:val="165"/>
          <w:position w:val="-7"/>
          <w:sz w:val="23"/>
          <w:szCs w:val="23"/>
        </w:rPr>
        <w:t>;</w:t>
      </w:r>
      <w:r>
        <w:rPr>
          <w:rFonts w:cs="Times New Roman" w:hAnsi="Times New Roman" w:eastAsia="Times New Roman" w:ascii="Times New Roman"/>
          <w:color w:val="7E7E7E"/>
          <w:spacing w:val="0"/>
          <w:w w:val="87"/>
          <w:position w:val="-7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color w:val="0A0A0A"/>
          <w:spacing w:val="0"/>
          <w:w w:val="91"/>
          <w:position w:val="-7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232323"/>
          <w:spacing w:val="0"/>
          <w:w w:val="103"/>
          <w:position w:val="-7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position w:val="-7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3"/>
          <w:position w:val="-7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position w:val="-7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2"/>
          <w:position w:val="-7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A0A0A"/>
          <w:spacing w:val="0"/>
          <w:w w:val="120"/>
          <w:position w:val="-7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3"/>
          <w:position w:val="-7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position w:val="-7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232323"/>
          <w:spacing w:val="0"/>
          <w:w w:val="112"/>
          <w:position w:val="-7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position w:val="-7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7"/>
          <w:sz w:val="23"/>
          <w:szCs w:val="23"/>
        </w:rPr>
        <w:t>(h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7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7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7"/>
          <w:sz w:val="23"/>
          <w:szCs w:val="23"/>
        </w:rPr>
        <w:t>ta</w:t>
      </w:r>
      <w:r>
        <w:rPr>
          <w:rFonts w:cs="Times New Roman" w:hAnsi="Times New Roman" w:eastAsia="Times New Roman" w:ascii="Times New Roman"/>
          <w:color w:val="0A0A0A"/>
          <w:spacing w:val="54"/>
          <w:w w:val="100"/>
          <w:position w:val="-7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3"/>
          <w:position w:val="-7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position w:val="-7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7E7E7E"/>
          <w:spacing w:val="0"/>
          <w:w w:val="112"/>
          <w:position w:val="-7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color w:val="0A0A0A"/>
          <w:spacing w:val="0"/>
          <w:w w:val="50"/>
          <w:position w:val="-7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232323"/>
          <w:spacing w:val="0"/>
          <w:w w:val="120"/>
          <w:position w:val="-7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232323"/>
          <w:spacing w:val="0"/>
          <w:w w:val="133"/>
          <w:position w:val="-7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A0A0A"/>
          <w:spacing w:val="0"/>
          <w:w w:val="94"/>
          <w:position w:val="-7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7"/>
          <w:sz w:val="23"/>
          <w:szCs w:val="23"/>
        </w:rPr>
        <w:t>)</w:t>
      </w:r>
      <w:r>
        <w:rPr>
          <w:rFonts w:cs="Times New Roman" w:hAnsi="Times New Roman" w:eastAsia="Times New Roman" w:ascii="Times New Roman"/>
          <w:color w:val="7E7E7E"/>
          <w:spacing w:val="0"/>
          <w:w w:val="133"/>
          <w:position w:val="-7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400"/>
        <w:ind w:left="994"/>
      </w:pPr>
      <w:r>
        <w:rPr>
          <w:rFonts w:cs="Arial" w:hAnsi="Arial" w:eastAsia="Arial" w:ascii="Arial"/>
          <w:color w:val="525252"/>
          <w:w w:val="67"/>
          <w:position w:val="-1"/>
          <w:sz w:val="51"/>
          <w:szCs w:val="51"/>
        </w:rPr>
        <w:t>r</w:t>
      </w:r>
      <w:r>
        <w:rPr>
          <w:rFonts w:cs="Arial" w:hAnsi="Arial" w:eastAsia="Arial" w:ascii="Arial"/>
          <w:color w:val="6D6D6D"/>
          <w:w w:val="22"/>
          <w:position w:val="-1"/>
          <w:sz w:val="51"/>
          <w:szCs w:val="51"/>
        </w:rPr>
        <w:t>·</w:t>
      </w:r>
      <w:r>
        <w:rPr>
          <w:rFonts w:cs="Arial" w:hAnsi="Arial" w:eastAsia="Arial" w:ascii="Arial"/>
          <w:color w:val="7E7E7E"/>
          <w:w w:val="45"/>
          <w:position w:val="-1"/>
          <w:sz w:val="51"/>
          <w:szCs w:val="51"/>
        </w:rPr>
        <w:t>·</w:t>
      </w:r>
      <w:r>
        <w:rPr>
          <w:rFonts w:cs="Arial" w:hAnsi="Arial" w:eastAsia="Arial" w:ascii="Arial"/>
          <w:color w:val="6D6D6D"/>
          <w:w w:val="50"/>
          <w:position w:val="-1"/>
          <w:sz w:val="51"/>
          <w:szCs w:val="51"/>
        </w:rPr>
        <w:t>-</w:t>
      </w:r>
      <w:r>
        <w:rPr>
          <w:rFonts w:cs="Arial" w:hAnsi="Arial" w:eastAsia="Arial" w:ascii="Arial"/>
          <w:color w:val="6D6D6D"/>
          <w:w w:val="33"/>
          <w:position w:val="-1"/>
          <w:sz w:val="51"/>
          <w:szCs w:val="51"/>
        </w:rPr>
        <w:t>·</w:t>
      </w:r>
      <w:r>
        <w:rPr>
          <w:rFonts w:cs="Arial" w:hAnsi="Arial" w:eastAsia="Arial" w:ascii="Arial"/>
          <w:color w:val="525252"/>
          <w:w w:val="73"/>
          <w:position w:val="-1"/>
          <w:sz w:val="51"/>
          <w:szCs w:val="51"/>
        </w:rPr>
        <w:t>-</w:t>
      </w:r>
      <w:r>
        <w:rPr>
          <w:rFonts w:cs="Arial" w:hAnsi="Arial" w:eastAsia="Arial" w:ascii="Arial"/>
          <w:color w:val="7E7E7E"/>
          <w:w w:val="73"/>
          <w:position w:val="-1"/>
          <w:sz w:val="51"/>
          <w:szCs w:val="51"/>
        </w:rPr>
        <w:t>-</w:t>
      </w:r>
      <w:r>
        <w:rPr>
          <w:rFonts w:cs="Arial" w:hAnsi="Arial" w:eastAsia="Arial" w:ascii="Arial"/>
          <w:color w:val="7E7E7E"/>
          <w:w w:val="16"/>
          <w:position w:val="-1"/>
          <w:sz w:val="51"/>
          <w:szCs w:val="51"/>
        </w:rPr>
        <w:t>·</w:t>
      </w:r>
      <w:r>
        <w:rPr>
          <w:rFonts w:cs="Arial" w:hAnsi="Arial" w:eastAsia="Arial" w:ascii="Arial"/>
          <w:color w:val="7E7E7E"/>
          <w:w w:val="50"/>
          <w:position w:val="-1"/>
          <w:sz w:val="51"/>
          <w:szCs w:val="51"/>
        </w:rPr>
        <w:t>-</w:t>
      </w:r>
      <w:r>
        <w:rPr>
          <w:rFonts w:cs="Arial" w:hAnsi="Arial" w:eastAsia="Arial" w:ascii="Arial"/>
          <w:color w:val="6D6D6D"/>
          <w:w w:val="39"/>
          <w:position w:val="-1"/>
          <w:sz w:val="51"/>
          <w:szCs w:val="51"/>
        </w:rPr>
        <w:t>-</w:t>
      </w:r>
      <w:r>
        <w:rPr>
          <w:rFonts w:cs="Arial" w:hAnsi="Arial" w:eastAsia="Arial" w:ascii="Arial"/>
          <w:color w:val="6D6D6D"/>
          <w:w w:val="100"/>
          <w:position w:val="-1"/>
          <w:sz w:val="51"/>
          <w:szCs w:val="51"/>
        </w:rPr>
        <w:t>    </w:t>
      </w:r>
      <w:r>
        <w:rPr>
          <w:rFonts w:cs="Arial" w:hAnsi="Arial" w:eastAsia="Arial" w:ascii="Arial"/>
          <w:color w:val="6D6D6D"/>
          <w:spacing w:val="23"/>
          <w:w w:val="100"/>
          <w:position w:val="-1"/>
          <w:sz w:val="51"/>
          <w:szCs w:val="51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75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232323"/>
          <w:spacing w:val="0"/>
          <w:w w:val="75"/>
          <w:position w:val="-1"/>
          <w:sz w:val="23"/>
          <w:szCs w:val="23"/>
        </w:rPr>
        <w:t>                                    </w:t>
      </w:r>
      <w:r>
        <w:rPr>
          <w:rFonts w:cs="Times New Roman" w:hAnsi="Times New Roman" w:eastAsia="Times New Roman" w:ascii="Times New Roman"/>
          <w:color w:val="232323"/>
          <w:spacing w:val="17"/>
          <w:w w:val="75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3B3B3B"/>
          <w:spacing w:val="0"/>
          <w:w w:val="156"/>
          <w:position w:val="-1"/>
          <w:sz w:val="42"/>
          <w:szCs w:val="42"/>
        </w:rPr>
        <w:t>í</w:t>
      </w:r>
      <w:r>
        <w:rPr>
          <w:rFonts w:cs="Times New Roman" w:hAnsi="Times New Roman" w:eastAsia="Times New Roman" w:ascii="Times New Roman"/>
          <w:color w:val="3B3B3B"/>
          <w:spacing w:val="0"/>
          <w:w w:val="156"/>
          <w:position w:val="-1"/>
          <w:sz w:val="42"/>
          <w:szCs w:val="42"/>
        </w:rPr>
        <w:t>   </w:t>
      </w:r>
      <w:r>
        <w:rPr>
          <w:rFonts w:cs="Times New Roman" w:hAnsi="Times New Roman" w:eastAsia="Times New Roman" w:ascii="Times New Roman"/>
          <w:color w:val="3B3B3B"/>
          <w:spacing w:val="17"/>
          <w:w w:val="156"/>
          <w:position w:val="-1"/>
          <w:sz w:val="42"/>
          <w:szCs w:val="4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87"/>
          <w:position w:val="-1"/>
          <w:sz w:val="23"/>
          <w:szCs w:val="23"/>
        </w:rPr>
        <w:t>lO</w:t>
      </w:r>
      <w:r>
        <w:rPr>
          <w:rFonts w:cs="Times New Roman" w:hAnsi="Times New Roman" w:eastAsia="Times New Roman" w:ascii="Times New Roman"/>
          <w:color w:val="0A0A0A"/>
          <w:spacing w:val="7"/>
          <w:w w:val="87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A0A0A"/>
          <w:spacing w:val="7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3B3B3B"/>
          <w:spacing w:val="0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232323"/>
          <w:spacing w:val="11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position w:val="-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3"/>
          <w:szCs w:val="23"/>
        </w:rPr>
        <w:t>te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20"/>
        <w:ind w:left="1004"/>
      </w:pPr>
      <w:r>
        <w:rPr>
          <w:rFonts w:cs="Times New Roman" w:hAnsi="Times New Roman" w:eastAsia="Times New Roman" w:ascii="Times New Roman"/>
          <w:color w:val="0A0A0A"/>
          <w:spacing w:val="0"/>
          <w:w w:val="33"/>
          <w:position w:val="1"/>
          <w:sz w:val="17"/>
          <w:szCs w:val="17"/>
        </w:rPr>
        <w:t>1</w:t>
      </w:r>
      <w:r>
        <w:rPr>
          <w:rFonts w:cs="Times New Roman" w:hAnsi="Times New Roman" w:eastAsia="Times New Roman" w:ascii="Times New Roman"/>
          <w:color w:val="0A0A0A"/>
          <w:spacing w:val="0"/>
          <w:w w:val="33"/>
          <w:position w:val="1"/>
          <w:sz w:val="17"/>
          <w:szCs w:val="17"/>
        </w:rPr>
        <w:t>                         </w:t>
      </w:r>
      <w:r>
        <w:rPr>
          <w:rFonts w:cs="Times New Roman" w:hAnsi="Times New Roman" w:eastAsia="Times New Roman" w:ascii="Times New Roman"/>
          <w:color w:val="0A0A0A"/>
          <w:spacing w:val="10"/>
          <w:w w:val="33"/>
          <w:position w:val="1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6D6D6D"/>
          <w:spacing w:val="0"/>
          <w:w w:val="100"/>
          <w:position w:val="1"/>
          <w:sz w:val="17"/>
          <w:szCs w:val="17"/>
        </w:rPr>
        <w:t>-</w:t>
      </w:r>
      <w:r>
        <w:rPr>
          <w:rFonts w:cs="Times New Roman" w:hAnsi="Times New Roman" w:eastAsia="Times New Roman" w:ascii="Times New Roman"/>
          <w:color w:val="6D6D6D"/>
          <w:spacing w:val="0"/>
          <w:w w:val="100"/>
          <w:position w:val="1"/>
          <w:sz w:val="17"/>
          <w:szCs w:val="17"/>
        </w:rPr>
        <w:t>   </w:t>
      </w:r>
      <w:r>
        <w:rPr>
          <w:rFonts w:cs="Times New Roman" w:hAnsi="Times New Roman" w:eastAsia="Times New Roman" w:ascii="Times New Roman"/>
          <w:color w:val="6D6D6D"/>
          <w:spacing w:val="32"/>
          <w:w w:val="100"/>
          <w:position w:val="1"/>
          <w:sz w:val="17"/>
          <w:szCs w:val="17"/>
        </w:rPr>
        <w:t> </w:t>
      </w:r>
      <w:r>
        <w:rPr>
          <w:rFonts w:cs="Times New Roman" w:hAnsi="Times New Roman" w:eastAsia="Times New Roman" w:ascii="Times New Roman"/>
          <w:color w:val="6D6D6D"/>
          <w:spacing w:val="0"/>
          <w:w w:val="220"/>
          <w:position w:val="1"/>
          <w:sz w:val="17"/>
          <w:szCs w:val="17"/>
        </w:rPr>
        <w:t>-</w:t>
      </w:r>
      <w:r>
        <w:rPr>
          <w:rFonts w:cs="Times New Roman" w:hAnsi="Times New Roman" w:eastAsia="Times New Roman" w:ascii="Times New Roman"/>
          <w:color w:val="7E7E7E"/>
          <w:spacing w:val="0"/>
          <w:w w:val="45"/>
          <w:position w:val="1"/>
          <w:sz w:val="17"/>
          <w:szCs w:val="17"/>
        </w:rPr>
        <w:t>.</w:t>
      </w:r>
      <w:r>
        <w:rPr>
          <w:rFonts w:cs="Times New Roman" w:hAnsi="Times New Roman" w:eastAsia="Times New Roman" w:ascii="Times New Roman"/>
          <w:color w:val="7E7E7E"/>
          <w:spacing w:val="10"/>
          <w:w w:val="45"/>
          <w:position w:val="1"/>
          <w:sz w:val="17"/>
          <w:szCs w:val="17"/>
        </w:rPr>
        <w:t>.</w:t>
      </w:r>
      <w:r>
        <w:rPr>
          <w:rFonts w:cs="Times New Roman" w:hAnsi="Times New Roman" w:eastAsia="Times New Roman" w:ascii="Times New Roman"/>
          <w:color w:val="6D6D6D"/>
          <w:spacing w:val="0"/>
          <w:w w:val="112"/>
          <w:position w:val="1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color w:val="6D6D6D"/>
          <w:spacing w:val="0"/>
          <w:w w:val="50"/>
          <w:position w:val="1"/>
          <w:sz w:val="23"/>
          <w:szCs w:val="23"/>
        </w:rPr>
        <w:t>·</w:t>
      </w:r>
      <w:r>
        <w:rPr>
          <w:rFonts w:cs="Times New Roman" w:hAnsi="Times New Roman" w:eastAsia="Times New Roman" w:ascii="Times New Roman"/>
          <w:color w:val="7E7E7E"/>
          <w:spacing w:val="0"/>
          <w:w w:val="87"/>
          <w:position w:val="1"/>
          <w:sz w:val="23"/>
          <w:szCs w:val="23"/>
        </w:rPr>
        <w:t>·</w:t>
      </w:r>
      <w:r>
        <w:rPr>
          <w:rFonts w:cs="Times New Roman" w:hAnsi="Times New Roman" w:eastAsia="Times New Roman" w:ascii="Times New Roman"/>
          <w:color w:val="7E7E7E"/>
          <w:spacing w:val="0"/>
          <w:w w:val="50"/>
          <w:position w:val="1"/>
          <w:sz w:val="23"/>
          <w:szCs w:val="23"/>
        </w:rPr>
        <w:t>·</w:t>
      </w:r>
      <w:r>
        <w:rPr>
          <w:rFonts w:cs="Times New Roman" w:hAnsi="Times New Roman" w:eastAsia="Times New Roman" w:ascii="Times New Roman"/>
          <w:color w:val="7E7E7E"/>
          <w:spacing w:val="0"/>
          <w:w w:val="37"/>
          <w:position w:val="1"/>
          <w:sz w:val="23"/>
          <w:szCs w:val="23"/>
        </w:rPr>
        <w:t>·</w:t>
      </w:r>
      <w:r>
        <w:rPr>
          <w:rFonts w:cs="Times New Roman" w:hAnsi="Times New Roman" w:eastAsia="Times New Roman" w:ascii="Times New Roman"/>
          <w:color w:val="6D6D6D"/>
          <w:spacing w:val="0"/>
          <w:w w:val="200"/>
          <w:position w:val="1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color w:val="6D6D6D"/>
          <w:spacing w:val="0"/>
          <w:w w:val="288"/>
          <w:position w:val="1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color w:val="0A0A0A"/>
          <w:spacing w:val="0"/>
          <w:w w:val="116"/>
          <w:position w:val="1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1"/>
          <w:sz w:val="23"/>
          <w:szCs w:val="23"/>
        </w:rPr>
        <w:t>         </w:t>
      </w:r>
      <w:r>
        <w:rPr>
          <w:rFonts w:cs="Times New Roman" w:hAnsi="Times New Roman" w:eastAsia="Times New Roman" w:ascii="Times New Roman"/>
          <w:color w:val="0A0A0A"/>
          <w:spacing w:val="11"/>
          <w:w w:val="100"/>
          <w:position w:val="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7E7E7E"/>
          <w:spacing w:val="0"/>
          <w:w w:val="41"/>
          <w:position w:val="1"/>
          <w:sz w:val="23"/>
          <w:szCs w:val="23"/>
        </w:rPr>
        <w:t>..</w:t>
      </w:r>
      <w:r>
        <w:rPr>
          <w:rFonts w:cs="Times New Roman" w:hAnsi="Times New Roman" w:eastAsia="Times New Roman" w:ascii="Times New Roman"/>
          <w:color w:val="7E7E7E"/>
          <w:spacing w:val="0"/>
          <w:w w:val="41"/>
          <w:position w:val="1"/>
          <w:sz w:val="23"/>
          <w:szCs w:val="23"/>
        </w:rPr>
        <w:t>                                       </w:t>
      </w:r>
      <w:r>
        <w:rPr>
          <w:rFonts w:cs="Times New Roman" w:hAnsi="Times New Roman" w:eastAsia="Times New Roman" w:ascii="Times New Roman"/>
          <w:color w:val="7E7E7E"/>
          <w:spacing w:val="17"/>
          <w:w w:val="41"/>
          <w:position w:val="1"/>
          <w:sz w:val="23"/>
          <w:szCs w:val="23"/>
        </w:rPr>
        <w:t> </w:t>
      </w:r>
      <w:r>
        <w:rPr>
          <w:rFonts w:cs="Arial" w:hAnsi="Arial" w:eastAsia="Arial" w:ascii="Arial"/>
          <w:color w:val="232323"/>
          <w:spacing w:val="0"/>
          <w:w w:val="60"/>
          <w:position w:val="1"/>
          <w:sz w:val="24"/>
          <w:szCs w:val="24"/>
        </w:rPr>
        <w:t>r</w:t>
      </w:r>
      <w:r>
        <w:rPr>
          <w:rFonts w:cs="Arial" w:hAnsi="Arial" w:eastAsia="Arial" w:ascii="Arial"/>
          <w:color w:val="7E7E7E"/>
          <w:spacing w:val="0"/>
          <w:w w:val="348"/>
          <w:position w:val="1"/>
          <w:sz w:val="24"/>
          <w:szCs w:val="24"/>
        </w:rPr>
        <w:t>-</w:t>
      </w:r>
      <w:r>
        <w:rPr>
          <w:rFonts w:cs="Arial" w:hAnsi="Arial" w:eastAsia="Arial" w:ascii="Arial"/>
          <w:color w:val="7E7E7E"/>
          <w:spacing w:val="0"/>
          <w:w w:val="336"/>
          <w:position w:val="1"/>
          <w:sz w:val="24"/>
          <w:szCs w:val="24"/>
        </w:rPr>
        <w:t>--</w:t>
      </w:r>
      <w:r>
        <w:rPr>
          <w:rFonts w:cs="Arial" w:hAnsi="Arial" w:eastAsia="Arial" w:ascii="Arial"/>
          <w:color w:val="0A0A0A"/>
          <w:spacing w:val="0"/>
          <w:w w:val="7"/>
          <w:position w:val="1"/>
          <w:sz w:val="24"/>
          <w:szCs w:val="24"/>
        </w:rPr>
        <w:t>1</w:t>
      </w:r>
      <w:r>
        <w:rPr>
          <w:rFonts w:cs="Arial" w:hAnsi="Arial" w:eastAsia="Arial" w:ascii="Arial"/>
          <w:color w:val="0A0A0A"/>
          <w:spacing w:val="0"/>
          <w:w w:val="107"/>
          <w:position w:val="1"/>
          <w:sz w:val="24"/>
          <w:szCs w:val="24"/>
        </w:rPr>
        <w:t>2</w:t>
      </w:r>
      <w:r>
        <w:rPr>
          <w:rFonts w:cs="Arial" w:hAnsi="Arial" w:eastAsia="Arial" w:ascii="Arial"/>
          <w:color w:val="0A0A0A"/>
          <w:spacing w:val="-9"/>
          <w:w w:val="100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3B3B3B"/>
          <w:spacing w:val="0"/>
          <w:w w:val="100"/>
          <w:position w:val="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A0A0A"/>
          <w:spacing w:val="7"/>
          <w:w w:val="100"/>
          <w:position w:val="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position w:val="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3B3B3B"/>
          <w:spacing w:val="0"/>
          <w:w w:val="100"/>
          <w:position w:val="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3B3B3B"/>
          <w:spacing w:val="-8"/>
          <w:w w:val="100"/>
          <w:position w:val="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7"/>
          <w:position w:val="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90"/>
          <w:position w:val="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position w:val="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1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A0A0A"/>
          <w:spacing w:val="0"/>
          <w:w w:val="90"/>
          <w:position w:val="1"/>
          <w:sz w:val="23"/>
          <w:szCs w:val="23"/>
        </w:rPr>
        <w:t>i</w:t>
      </w:r>
      <w:r>
        <w:rPr>
          <w:rFonts w:cs="Malgun Gothic" w:hAnsi="Malgun Gothic" w:eastAsia="Malgun Gothic" w:ascii="Malgun Gothic"/>
          <w:color w:val="232323"/>
          <w:spacing w:val="0"/>
          <w:w w:val="45"/>
          <w:position w:val="1"/>
          <w:sz w:val="23"/>
          <w:szCs w:val="23"/>
        </w:rPr>
        <w:t>�</w:t>
      </w:r>
      <w:r>
        <w:rPr>
          <w:rFonts w:cs="Times New Roman" w:hAnsi="Times New Roman" w:eastAsia="Times New Roman" w:ascii="Times New Roman"/>
          <w:color w:val="232323"/>
          <w:spacing w:val="0"/>
          <w:w w:val="226"/>
          <w:position w:val="1"/>
          <w:sz w:val="23"/>
          <w:szCs w:val="23"/>
        </w:rPr>
        <w:t>;</w:t>
      </w:r>
      <w:r>
        <w:rPr>
          <w:rFonts w:cs="Times New Roman" w:hAnsi="Times New Roman" w:eastAsia="Times New Roman" w:ascii="Times New Roman"/>
          <w:color w:val="0A0A0A"/>
          <w:spacing w:val="0"/>
          <w:w w:val="86"/>
          <w:position w:val="1"/>
          <w:sz w:val="23"/>
          <w:szCs w:val="23"/>
        </w:rPr>
        <w:t>te</w:t>
      </w:r>
      <w:r>
        <w:rPr>
          <w:rFonts w:cs="Times New Roman" w:hAnsi="Times New Roman" w:eastAsia="Times New Roman" w:ascii="Times New Roman"/>
          <w:color w:val="6D6D6D"/>
          <w:spacing w:val="0"/>
          <w:w w:val="150"/>
          <w:position w:val="1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color w:val="6D6D6D"/>
          <w:spacing w:val="0"/>
          <w:w w:val="62"/>
          <w:position w:val="1"/>
          <w:sz w:val="23"/>
          <w:szCs w:val="23"/>
        </w:rPr>
        <w:t>·</w:t>
      </w:r>
      <w:r>
        <w:rPr>
          <w:rFonts w:cs="Times New Roman" w:hAnsi="Times New Roman" w:eastAsia="Times New Roman" w:ascii="Times New Roman"/>
          <w:color w:val="6D6D6D"/>
          <w:spacing w:val="0"/>
          <w:w w:val="238"/>
          <w:position w:val="1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color w:val="7E7E7E"/>
          <w:spacing w:val="0"/>
          <w:w w:val="426"/>
          <w:position w:val="1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color w:val="7E7E7E"/>
          <w:spacing w:val="0"/>
          <w:w w:val="213"/>
          <w:position w:val="1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color w:val="7E7E7E"/>
          <w:spacing w:val="0"/>
          <w:w w:val="100"/>
          <w:position w:val="1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29" w:lineRule="exact" w:line="320"/>
        <w:ind w:left="1004"/>
      </w:pPr>
      <w:r>
        <w:rPr>
          <w:rFonts w:cs="Times New Roman" w:hAnsi="Times New Roman" w:eastAsia="Times New Roman" w:ascii="Times New Roman"/>
          <w:color w:val="232323"/>
          <w:spacing w:val="10"/>
          <w:w w:val="55"/>
          <w:position w:val="-3"/>
          <w:sz w:val="31"/>
          <w:szCs w:val="31"/>
        </w:rPr>
        <w:t>r</w:t>
      </w:r>
      <w:r>
        <w:rPr>
          <w:rFonts w:cs="Times New Roman" w:hAnsi="Times New Roman" w:eastAsia="Times New Roman" w:ascii="Times New Roman"/>
          <w:color w:val="7E7E7E"/>
          <w:spacing w:val="0"/>
          <w:w w:val="30"/>
          <w:position w:val="-3"/>
          <w:sz w:val="31"/>
          <w:szCs w:val="31"/>
        </w:rPr>
        <w:t>.</w:t>
      </w:r>
      <w:r>
        <w:rPr>
          <w:rFonts w:cs="Times New Roman" w:hAnsi="Times New Roman" w:eastAsia="Times New Roman" w:ascii="Times New Roman"/>
          <w:color w:val="7E7E7E"/>
          <w:spacing w:val="10"/>
          <w:w w:val="30"/>
          <w:position w:val="-3"/>
          <w:sz w:val="31"/>
          <w:szCs w:val="31"/>
        </w:rPr>
        <w:t>.</w:t>
      </w:r>
      <w:r>
        <w:rPr>
          <w:rFonts w:cs="Times New Roman" w:hAnsi="Times New Roman" w:eastAsia="Times New Roman" w:ascii="Times New Roman"/>
          <w:color w:val="7E7E7E"/>
          <w:spacing w:val="0"/>
          <w:w w:val="55"/>
          <w:position w:val="-3"/>
          <w:sz w:val="31"/>
          <w:szCs w:val="31"/>
        </w:rPr>
        <w:t>-</w:t>
      </w:r>
      <w:r>
        <w:rPr>
          <w:rFonts w:cs="Times New Roman" w:hAnsi="Times New Roman" w:eastAsia="Times New Roman" w:ascii="Times New Roman"/>
          <w:color w:val="7E7E7E"/>
          <w:spacing w:val="0"/>
          <w:w w:val="100"/>
          <w:position w:val="-3"/>
          <w:sz w:val="31"/>
          <w:szCs w:val="31"/>
        </w:rPr>
        <w:t>    </w:t>
      </w:r>
      <w:r>
        <w:rPr>
          <w:rFonts w:cs="Times New Roman" w:hAnsi="Times New Roman" w:eastAsia="Times New Roman" w:ascii="Times New Roman"/>
          <w:color w:val="7E7E7E"/>
          <w:spacing w:val="-32"/>
          <w:w w:val="100"/>
          <w:position w:val="-3"/>
          <w:sz w:val="31"/>
          <w:szCs w:val="31"/>
        </w:rPr>
        <w:t> </w:t>
      </w:r>
      <w:r>
        <w:rPr>
          <w:rFonts w:cs="Times New Roman" w:hAnsi="Times New Roman" w:eastAsia="Times New Roman" w:ascii="Times New Roman"/>
          <w:color w:val="7E7E7E"/>
          <w:spacing w:val="0"/>
          <w:w w:val="74"/>
          <w:position w:val="-3"/>
          <w:sz w:val="31"/>
          <w:szCs w:val="31"/>
        </w:rPr>
        <w:t>-</w:t>
      </w:r>
      <w:r>
        <w:rPr>
          <w:rFonts w:cs="Times New Roman" w:hAnsi="Times New Roman" w:eastAsia="Times New Roman" w:ascii="Times New Roman"/>
          <w:color w:val="7E7E7E"/>
          <w:spacing w:val="0"/>
          <w:w w:val="65"/>
          <w:position w:val="-3"/>
          <w:sz w:val="31"/>
          <w:szCs w:val="31"/>
        </w:rPr>
        <w:t>-</w:t>
      </w:r>
      <w:r>
        <w:rPr>
          <w:rFonts w:cs="Times New Roman" w:hAnsi="Times New Roman" w:eastAsia="Times New Roman" w:ascii="Times New Roman"/>
          <w:color w:val="7E7E7E"/>
          <w:spacing w:val="0"/>
          <w:w w:val="139"/>
          <w:position w:val="-3"/>
          <w:sz w:val="31"/>
          <w:szCs w:val="31"/>
        </w:rPr>
        <w:t>-</w:t>
      </w:r>
      <w:r>
        <w:rPr>
          <w:rFonts w:cs="Times New Roman" w:hAnsi="Times New Roman" w:eastAsia="Times New Roman" w:ascii="Times New Roman"/>
          <w:color w:val="7E7E7E"/>
          <w:spacing w:val="0"/>
          <w:w w:val="55"/>
          <w:position w:val="-3"/>
          <w:sz w:val="31"/>
          <w:szCs w:val="31"/>
        </w:rPr>
        <w:t>·</w:t>
      </w:r>
      <w:r>
        <w:rPr>
          <w:rFonts w:cs="Times New Roman" w:hAnsi="Times New Roman" w:eastAsia="Times New Roman" w:ascii="Times New Roman"/>
          <w:color w:val="7E7E7E"/>
          <w:spacing w:val="0"/>
          <w:w w:val="139"/>
          <w:position w:val="-3"/>
          <w:sz w:val="31"/>
          <w:szCs w:val="31"/>
        </w:rPr>
        <w:t>-</w:t>
      </w:r>
      <w:r>
        <w:rPr>
          <w:rFonts w:cs="Times New Roman" w:hAnsi="Times New Roman" w:eastAsia="Times New Roman" w:ascii="Times New Roman"/>
          <w:color w:val="7E7E7E"/>
          <w:spacing w:val="0"/>
          <w:w w:val="27"/>
          <w:position w:val="-3"/>
          <w:sz w:val="31"/>
          <w:szCs w:val="31"/>
        </w:rPr>
        <w:t>·</w:t>
      </w:r>
      <w:r>
        <w:rPr>
          <w:rFonts w:cs="Times New Roman" w:hAnsi="Times New Roman" w:eastAsia="Times New Roman" w:ascii="Times New Roman"/>
          <w:color w:val="7E7E7E"/>
          <w:spacing w:val="0"/>
          <w:w w:val="344"/>
          <w:position w:val="-3"/>
          <w:sz w:val="31"/>
          <w:szCs w:val="31"/>
        </w:rPr>
        <w:t>-</w:t>
      </w:r>
      <w:r>
        <w:rPr>
          <w:rFonts w:cs="Times New Roman" w:hAnsi="Times New Roman" w:eastAsia="Times New Roman" w:ascii="Times New Roman"/>
          <w:color w:val="7E7E7E"/>
          <w:spacing w:val="0"/>
          <w:w w:val="55"/>
          <w:position w:val="-3"/>
          <w:sz w:val="31"/>
          <w:szCs w:val="31"/>
        </w:rPr>
        <w:t>·</w:t>
      </w:r>
      <w:r>
        <w:rPr>
          <w:rFonts w:cs="Times New Roman" w:hAnsi="Times New Roman" w:eastAsia="Times New Roman" w:ascii="Times New Roman"/>
          <w:color w:val="7E7E7E"/>
          <w:spacing w:val="-29"/>
          <w:w w:val="158"/>
          <w:position w:val="-3"/>
          <w:sz w:val="31"/>
          <w:szCs w:val="31"/>
        </w:rPr>
        <w:t>-</w:t>
      </w:r>
      <w:r>
        <w:rPr>
          <w:rFonts w:cs="Times New Roman" w:hAnsi="Times New Roman" w:eastAsia="Times New Roman" w:ascii="Times New Roman"/>
          <w:color w:val="7E7E7E"/>
          <w:spacing w:val="0"/>
          <w:w w:val="185"/>
          <w:position w:val="-3"/>
          <w:sz w:val="31"/>
          <w:szCs w:val="31"/>
        </w:rPr>
        <w:t>-</w:t>
      </w:r>
      <w:r>
        <w:rPr>
          <w:rFonts w:cs="Times New Roman" w:hAnsi="Times New Roman" w:eastAsia="Times New Roman" w:ascii="Times New Roman"/>
          <w:color w:val="7E7E7E"/>
          <w:spacing w:val="0"/>
          <w:w w:val="74"/>
          <w:position w:val="-3"/>
          <w:sz w:val="31"/>
          <w:szCs w:val="31"/>
        </w:rPr>
        <w:t>-</w:t>
      </w:r>
      <w:r>
        <w:rPr>
          <w:rFonts w:cs="Times New Roman" w:hAnsi="Times New Roman" w:eastAsia="Times New Roman" w:ascii="Times New Roman"/>
          <w:color w:val="6D6D6D"/>
          <w:spacing w:val="0"/>
          <w:w w:val="390"/>
          <w:position w:val="-3"/>
          <w:sz w:val="31"/>
          <w:szCs w:val="31"/>
        </w:rPr>
        <w:t>-</w:t>
      </w:r>
      <w:r>
        <w:rPr>
          <w:rFonts w:cs="Times New Roman" w:hAnsi="Times New Roman" w:eastAsia="Times New Roman" w:ascii="Times New Roman"/>
          <w:color w:val="6D6D6D"/>
          <w:spacing w:val="0"/>
          <w:w w:val="316"/>
          <w:position w:val="-3"/>
          <w:sz w:val="31"/>
          <w:szCs w:val="31"/>
        </w:rPr>
        <w:t>-</w:t>
      </w:r>
      <w:r>
        <w:rPr>
          <w:rFonts w:cs="Times New Roman" w:hAnsi="Times New Roman" w:eastAsia="Times New Roman" w:ascii="Times New Roman"/>
          <w:color w:val="525252"/>
          <w:spacing w:val="0"/>
          <w:w w:val="278"/>
          <w:position w:val="-3"/>
          <w:sz w:val="31"/>
          <w:szCs w:val="31"/>
        </w:rPr>
        <w:t>-</w:t>
      </w:r>
      <w:r>
        <w:rPr>
          <w:rFonts w:cs="Times New Roman" w:hAnsi="Times New Roman" w:eastAsia="Times New Roman" w:ascii="Times New Roman"/>
          <w:color w:val="6D6D6D"/>
          <w:spacing w:val="0"/>
          <w:w w:val="148"/>
          <w:position w:val="-3"/>
          <w:sz w:val="31"/>
          <w:szCs w:val="31"/>
        </w:rPr>
        <w:t>-</w:t>
      </w:r>
      <w:r>
        <w:rPr>
          <w:rFonts w:cs="Times New Roman" w:hAnsi="Times New Roman" w:eastAsia="Times New Roman" w:ascii="Times New Roman"/>
          <w:color w:val="525252"/>
          <w:spacing w:val="0"/>
          <w:w w:val="120"/>
          <w:position w:val="-3"/>
          <w:sz w:val="31"/>
          <w:szCs w:val="31"/>
        </w:rPr>
        <w:t>-</w:t>
      </w:r>
      <w:r>
        <w:rPr>
          <w:rFonts w:cs="Times New Roman" w:hAnsi="Times New Roman" w:eastAsia="Times New Roman" w:ascii="Times New Roman"/>
          <w:color w:val="232323"/>
          <w:spacing w:val="0"/>
          <w:w w:val="74"/>
          <w:position w:val="-3"/>
          <w:sz w:val="31"/>
          <w:szCs w:val="31"/>
        </w:rPr>
        <w:t>r</w:t>
      </w:r>
      <w:r>
        <w:rPr>
          <w:rFonts w:cs="Times New Roman" w:hAnsi="Times New Roman" w:eastAsia="Times New Roman" w:ascii="Times New Roman"/>
          <w:color w:val="525252"/>
          <w:spacing w:val="0"/>
          <w:w w:val="167"/>
          <w:position w:val="-3"/>
          <w:sz w:val="31"/>
          <w:szCs w:val="31"/>
        </w:rPr>
        <w:t>-</w:t>
      </w:r>
      <w:r>
        <w:rPr>
          <w:rFonts w:cs="Times New Roman" w:hAnsi="Times New Roman" w:eastAsia="Times New Roman" w:ascii="Times New Roman"/>
          <w:color w:val="3B3B3B"/>
          <w:spacing w:val="0"/>
          <w:w w:val="27"/>
          <w:position w:val="-3"/>
          <w:sz w:val="31"/>
          <w:szCs w:val="31"/>
        </w:rPr>
        <w:t>·</w:t>
      </w:r>
      <w:r>
        <w:rPr>
          <w:rFonts w:cs="Times New Roman" w:hAnsi="Times New Roman" w:eastAsia="Times New Roman" w:ascii="Times New Roman"/>
          <w:color w:val="3B3B3B"/>
          <w:spacing w:val="0"/>
          <w:w w:val="100"/>
          <w:position w:val="-3"/>
          <w:sz w:val="31"/>
          <w:szCs w:val="31"/>
        </w:rPr>
        <w:t>       </w:t>
      </w:r>
      <w:r>
        <w:rPr>
          <w:rFonts w:cs="Times New Roman" w:hAnsi="Times New Roman" w:eastAsia="Times New Roman" w:ascii="Times New Roman"/>
          <w:color w:val="3B3B3B"/>
          <w:spacing w:val="-15"/>
          <w:w w:val="100"/>
          <w:position w:val="-3"/>
          <w:sz w:val="31"/>
          <w:szCs w:val="31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30"/>
          <w:position w:val="-3"/>
          <w:sz w:val="31"/>
          <w:szCs w:val="31"/>
        </w:rPr>
        <w:t>1</w:t>
      </w:r>
      <w:r>
        <w:rPr>
          <w:rFonts w:cs="Times New Roman" w:hAnsi="Times New Roman" w:eastAsia="Times New Roman" w:ascii="Times New Roman"/>
          <w:color w:val="0A0A0A"/>
          <w:spacing w:val="0"/>
          <w:w w:val="92"/>
          <w:position w:val="-3"/>
          <w:sz w:val="31"/>
          <w:szCs w:val="31"/>
        </w:rPr>
        <w:t>4</w:t>
      </w:r>
      <w:r>
        <w:rPr>
          <w:rFonts w:cs="Times New Roman" w:hAnsi="Times New Roman" w:eastAsia="Times New Roman" w:ascii="Times New Roman"/>
          <w:color w:val="0A0A0A"/>
          <w:spacing w:val="-20"/>
          <w:w w:val="100"/>
          <w:position w:val="-3"/>
          <w:sz w:val="31"/>
          <w:szCs w:val="31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3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position w:val="-3"/>
          <w:sz w:val="23"/>
          <w:szCs w:val="23"/>
        </w:rPr>
        <w:t>el</w:t>
      </w:r>
      <w:r>
        <w:rPr>
          <w:rFonts w:cs="Times New Roman" w:hAnsi="Times New Roman" w:eastAsia="Times New Roman" w:ascii="Times New Roman"/>
          <w:color w:val="232323"/>
          <w:spacing w:val="7"/>
          <w:w w:val="100"/>
          <w:position w:val="-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3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position w:val="-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position w:val="-3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232323"/>
          <w:spacing w:val="11"/>
          <w:w w:val="100"/>
          <w:position w:val="-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position w:val="-3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3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3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3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3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position w:val="-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3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3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position w:val="-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50"/>
          <w:w w:val="100"/>
          <w:position w:val="-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7E7E7E"/>
          <w:spacing w:val="0"/>
          <w:w w:val="125"/>
          <w:position w:val="-3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color w:val="6D6D6D"/>
          <w:spacing w:val="0"/>
          <w:w w:val="401"/>
          <w:position w:val="-3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color w:val="525252"/>
          <w:spacing w:val="0"/>
          <w:w w:val="388"/>
          <w:position w:val="-3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color w:val="3B3B3B"/>
          <w:spacing w:val="0"/>
          <w:w w:val="75"/>
          <w:position w:val="-3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80"/>
        <w:ind w:left="1004"/>
      </w:pPr>
      <w:r>
        <w:rPr>
          <w:rFonts w:cs="Arial" w:hAnsi="Arial" w:eastAsia="Arial" w:ascii="Arial"/>
          <w:color w:val="525252"/>
          <w:spacing w:val="0"/>
          <w:w w:val="21"/>
          <w:position w:val="-7"/>
          <w:sz w:val="40"/>
          <w:szCs w:val="40"/>
        </w:rPr>
        <w:t>¡</w:t>
      </w:r>
      <w:r>
        <w:rPr>
          <w:rFonts w:cs="Arial" w:hAnsi="Arial" w:eastAsia="Arial" w:ascii="Arial"/>
          <w:color w:val="525252"/>
          <w:spacing w:val="0"/>
          <w:w w:val="21"/>
          <w:position w:val="-7"/>
          <w:sz w:val="40"/>
          <w:szCs w:val="40"/>
        </w:rPr>
        <w:t>                                        </w:t>
      </w:r>
      <w:r>
        <w:rPr>
          <w:rFonts w:cs="Arial" w:hAnsi="Arial" w:eastAsia="Arial" w:ascii="Arial"/>
          <w:color w:val="525252"/>
          <w:spacing w:val="15"/>
          <w:w w:val="21"/>
          <w:position w:val="-7"/>
          <w:sz w:val="40"/>
          <w:szCs w:val="40"/>
        </w:rPr>
        <w:t> </w:t>
      </w:r>
      <w:r>
        <w:rPr>
          <w:rFonts w:cs="Arial" w:hAnsi="Arial" w:eastAsia="Arial" w:ascii="Arial"/>
          <w:color w:val="6D6D6D"/>
          <w:spacing w:val="0"/>
          <w:w w:val="100"/>
          <w:position w:val="-7"/>
          <w:sz w:val="40"/>
          <w:szCs w:val="40"/>
        </w:rPr>
        <w:t>-</w:t>
      </w:r>
      <w:r>
        <w:rPr>
          <w:rFonts w:cs="Arial" w:hAnsi="Arial" w:eastAsia="Arial" w:ascii="Arial"/>
          <w:color w:val="6D6D6D"/>
          <w:spacing w:val="-4"/>
          <w:w w:val="100"/>
          <w:position w:val="-7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color w:val="7E7E7E"/>
          <w:spacing w:val="0"/>
          <w:w w:val="74"/>
          <w:position w:val="-7"/>
          <w:sz w:val="31"/>
          <w:szCs w:val="31"/>
        </w:rPr>
        <w:t>-</w:t>
      </w:r>
      <w:r>
        <w:rPr>
          <w:rFonts w:cs="Times New Roman" w:hAnsi="Times New Roman" w:eastAsia="Times New Roman" w:ascii="Times New Roman"/>
          <w:color w:val="6D6D6D"/>
          <w:spacing w:val="0"/>
          <w:w w:val="148"/>
          <w:position w:val="-7"/>
          <w:sz w:val="31"/>
          <w:szCs w:val="31"/>
        </w:rPr>
        <w:t>-</w:t>
      </w:r>
      <w:r>
        <w:rPr>
          <w:rFonts w:cs="Times New Roman" w:hAnsi="Times New Roman" w:eastAsia="Times New Roman" w:ascii="Times New Roman"/>
          <w:color w:val="7E7E7E"/>
          <w:spacing w:val="0"/>
          <w:w w:val="18"/>
          <w:position w:val="-7"/>
          <w:sz w:val="31"/>
          <w:szCs w:val="31"/>
        </w:rPr>
        <w:t>·</w:t>
      </w:r>
      <w:r>
        <w:rPr>
          <w:rFonts w:cs="Times New Roman" w:hAnsi="Times New Roman" w:eastAsia="Times New Roman" w:ascii="Times New Roman"/>
          <w:color w:val="232323"/>
          <w:spacing w:val="0"/>
          <w:w w:val="43"/>
          <w:position w:val="-7"/>
          <w:sz w:val="31"/>
          <w:szCs w:val="31"/>
        </w:rPr>
        <w:t>-.¡</w:t>
      </w:r>
      <w:r>
        <w:rPr>
          <w:rFonts w:cs="Times New Roman" w:hAnsi="Times New Roman" w:eastAsia="Times New Roman" w:ascii="Times New Roman"/>
          <w:color w:val="7E7E7E"/>
          <w:spacing w:val="0"/>
          <w:w w:val="139"/>
          <w:position w:val="-7"/>
          <w:sz w:val="31"/>
          <w:szCs w:val="31"/>
        </w:rPr>
        <w:t>-</w:t>
      </w:r>
      <w:r>
        <w:rPr>
          <w:rFonts w:cs="Times New Roman" w:hAnsi="Times New Roman" w:eastAsia="Times New Roman" w:ascii="Times New Roman"/>
          <w:color w:val="6D6D6D"/>
          <w:spacing w:val="0"/>
          <w:w w:val="46"/>
          <w:position w:val="-7"/>
          <w:sz w:val="31"/>
          <w:szCs w:val="31"/>
        </w:rPr>
        <w:t>-</w:t>
      </w:r>
      <w:r>
        <w:rPr>
          <w:rFonts w:cs="Times New Roman" w:hAnsi="Times New Roman" w:eastAsia="Times New Roman" w:ascii="Times New Roman"/>
          <w:color w:val="7E7E7E"/>
          <w:spacing w:val="0"/>
          <w:w w:val="167"/>
          <w:position w:val="-7"/>
          <w:sz w:val="31"/>
          <w:szCs w:val="31"/>
        </w:rPr>
        <w:t>-</w:t>
      </w:r>
      <w:r>
        <w:rPr>
          <w:rFonts w:cs="Times New Roman" w:hAnsi="Times New Roman" w:eastAsia="Times New Roman" w:ascii="Times New Roman"/>
          <w:color w:val="525252"/>
          <w:spacing w:val="0"/>
          <w:w w:val="55"/>
          <w:position w:val="-7"/>
          <w:sz w:val="31"/>
          <w:szCs w:val="31"/>
        </w:rPr>
        <w:t>-</w:t>
      </w:r>
      <w:r>
        <w:rPr>
          <w:rFonts w:cs="Times New Roman" w:hAnsi="Times New Roman" w:eastAsia="Times New Roman" w:ascii="Times New Roman"/>
          <w:color w:val="6D6D6D"/>
          <w:spacing w:val="0"/>
          <w:w w:val="362"/>
          <w:position w:val="-7"/>
          <w:sz w:val="31"/>
          <w:szCs w:val="31"/>
        </w:rPr>
        <w:t>-</w:t>
      </w:r>
      <w:r>
        <w:rPr>
          <w:rFonts w:cs="Times New Roman" w:hAnsi="Times New Roman" w:eastAsia="Times New Roman" w:ascii="Times New Roman"/>
          <w:color w:val="6D6D6D"/>
          <w:spacing w:val="0"/>
          <w:w w:val="74"/>
          <w:position w:val="-7"/>
          <w:sz w:val="31"/>
          <w:szCs w:val="31"/>
        </w:rPr>
        <w:t>-</w:t>
      </w:r>
      <w:r>
        <w:rPr>
          <w:rFonts w:cs="Times New Roman" w:hAnsi="Times New Roman" w:eastAsia="Times New Roman" w:ascii="Times New Roman"/>
          <w:color w:val="7E7E7E"/>
          <w:spacing w:val="0"/>
          <w:w w:val="18"/>
          <w:position w:val="-7"/>
          <w:sz w:val="31"/>
          <w:szCs w:val="31"/>
        </w:rPr>
        <w:t>·</w:t>
      </w:r>
      <w:r>
        <w:rPr>
          <w:rFonts w:cs="Times New Roman" w:hAnsi="Times New Roman" w:eastAsia="Times New Roman" w:ascii="Times New Roman"/>
          <w:color w:val="6D6D6D"/>
          <w:spacing w:val="0"/>
          <w:w w:val="65"/>
          <w:position w:val="-7"/>
          <w:sz w:val="31"/>
          <w:szCs w:val="31"/>
        </w:rPr>
        <w:t>-</w:t>
      </w:r>
      <w:r>
        <w:rPr>
          <w:rFonts w:cs="Times New Roman" w:hAnsi="Times New Roman" w:eastAsia="Times New Roman" w:ascii="Times New Roman"/>
          <w:color w:val="6D6D6D"/>
          <w:spacing w:val="0"/>
          <w:w w:val="55"/>
          <w:position w:val="-7"/>
          <w:sz w:val="31"/>
          <w:szCs w:val="31"/>
        </w:rPr>
        <w:t>·</w:t>
      </w:r>
      <w:r>
        <w:rPr>
          <w:rFonts w:cs="Times New Roman" w:hAnsi="Times New Roman" w:eastAsia="Times New Roman" w:ascii="Times New Roman"/>
          <w:color w:val="7E7E7E"/>
          <w:spacing w:val="0"/>
          <w:w w:val="55"/>
          <w:position w:val="-7"/>
          <w:sz w:val="31"/>
          <w:szCs w:val="31"/>
        </w:rPr>
        <w:t>·</w:t>
      </w:r>
      <w:r>
        <w:rPr>
          <w:rFonts w:cs="Times New Roman" w:hAnsi="Times New Roman" w:eastAsia="Times New Roman" w:ascii="Times New Roman"/>
          <w:color w:val="7E7E7E"/>
          <w:spacing w:val="0"/>
          <w:w w:val="74"/>
          <w:position w:val="-7"/>
          <w:sz w:val="31"/>
          <w:szCs w:val="31"/>
        </w:rPr>
        <w:t>-</w:t>
      </w:r>
      <w:r>
        <w:rPr>
          <w:rFonts w:cs="Times New Roman" w:hAnsi="Times New Roman" w:eastAsia="Times New Roman" w:ascii="Times New Roman"/>
          <w:color w:val="7E7E7E"/>
          <w:spacing w:val="0"/>
          <w:w w:val="37"/>
          <w:position w:val="-7"/>
          <w:sz w:val="31"/>
          <w:szCs w:val="31"/>
        </w:rPr>
        <w:t>·</w:t>
      </w:r>
      <w:r>
        <w:rPr>
          <w:rFonts w:cs="Times New Roman" w:hAnsi="Times New Roman" w:eastAsia="Times New Roman" w:ascii="Times New Roman"/>
          <w:color w:val="7E7E7E"/>
          <w:spacing w:val="0"/>
          <w:w w:val="27"/>
          <w:position w:val="-7"/>
          <w:sz w:val="31"/>
          <w:szCs w:val="31"/>
        </w:rPr>
        <w:t>·</w:t>
      </w:r>
      <w:r>
        <w:rPr>
          <w:rFonts w:cs="Times New Roman" w:hAnsi="Times New Roman" w:eastAsia="Times New Roman" w:ascii="Times New Roman"/>
          <w:color w:val="7E7E7E"/>
          <w:spacing w:val="0"/>
          <w:w w:val="55"/>
          <w:position w:val="-7"/>
          <w:sz w:val="31"/>
          <w:szCs w:val="31"/>
        </w:rPr>
        <w:t>·</w:t>
      </w:r>
      <w:r>
        <w:rPr>
          <w:rFonts w:cs="Times New Roman" w:hAnsi="Times New Roman" w:eastAsia="Times New Roman" w:ascii="Times New Roman"/>
          <w:color w:val="7E7E7E"/>
          <w:spacing w:val="0"/>
          <w:w w:val="111"/>
          <w:position w:val="-7"/>
          <w:sz w:val="31"/>
          <w:szCs w:val="31"/>
        </w:rPr>
        <w:t>-</w:t>
      </w:r>
      <w:r>
        <w:rPr>
          <w:rFonts w:cs="Times New Roman" w:hAnsi="Times New Roman" w:eastAsia="Times New Roman" w:ascii="Times New Roman"/>
          <w:color w:val="7E7E7E"/>
          <w:spacing w:val="0"/>
          <w:w w:val="27"/>
          <w:position w:val="-7"/>
          <w:sz w:val="31"/>
          <w:szCs w:val="31"/>
        </w:rPr>
        <w:t>·</w:t>
      </w:r>
      <w:r>
        <w:rPr>
          <w:rFonts w:cs="Times New Roman" w:hAnsi="Times New Roman" w:eastAsia="Times New Roman" w:ascii="Times New Roman"/>
          <w:color w:val="7E7E7E"/>
          <w:spacing w:val="0"/>
          <w:w w:val="139"/>
          <w:position w:val="-7"/>
          <w:sz w:val="31"/>
          <w:szCs w:val="31"/>
        </w:rPr>
        <w:t>-</w:t>
      </w:r>
      <w:r>
        <w:rPr>
          <w:rFonts w:cs="Times New Roman" w:hAnsi="Times New Roman" w:eastAsia="Times New Roman" w:ascii="Times New Roman"/>
          <w:color w:val="3B3B3B"/>
          <w:spacing w:val="0"/>
          <w:w w:val="156"/>
          <w:position w:val="-7"/>
          <w:sz w:val="31"/>
          <w:szCs w:val="31"/>
        </w:rPr>
        <w:t>í</w:t>
      </w:r>
      <w:r>
        <w:rPr>
          <w:rFonts w:cs="Times New Roman" w:hAnsi="Times New Roman" w:eastAsia="Times New Roman" w:ascii="Times New Roman"/>
          <w:color w:val="7E7E7E"/>
          <w:spacing w:val="0"/>
          <w:w w:val="371"/>
          <w:position w:val="-7"/>
          <w:sz w:val="31"/>
          <w:szCs w:val="31"/>
        </w:rPr>
        <w:t>-</w:t>
      </w:r>
      <w:r>
        <w:rPr>
          <w:rFonts w:cs="Times New Roman" w:hAnsi="Times New Roman" w:eastAsia="Times New Roman" w:ascii="Times New Roman"/>
          <w:color w:val="7E7E7E"/>
          <w:spacing w:val="0"/>
          <w:w w:val="167"/>
          <w:position w:val="-7"/>
          <w:sz w:val="31"/>
          <w:szCs w:val="31"/>
        </w:rPr>
        <w:t>-</w:t>
      </w:r>
      <w:r>
        <w:rPr>
          <w:rFonts w:cs="Times New Roman" w:hAnsi="Times New Roman" w:eastAsia="Times New Roman" w:ascii="Times New Roman"/>
          <w:color w:val="7E7E7E"/>
          <w:spacing w:val="0"/>
          <w:w w:val="27"/>
          <w:position w:val="-7"/>
          <w:sz w:val="31"/>
          <w:szCs w:val="31"/>
        </w:rPr>
        <w:t>·</w:t>
      </w:r>
      <w:r>
        <w:rPr>
          <w:rFonts w:cs="Times New Roman" w:hAnsi="Times New Roman" w:eastAsia="Times New Roman" w:ascii="Times New Roman"/>
          <w:color w:val="7E7E7E"/>
          <w:spacing w:val="0"/>
          <w:w w:val="100"/>
          <w:position w:val="-7"/>
          <w:sz w:val="31"/>
          <w:szCs w:val="31"/>
        </w:rPr>
        <w:t> </w:t>
      </w:r>
      <w:r>
        <w:rPr>
          <w:rFonts w:cs="Times New Roman" w:hAnsi="Times New Roman" w:eastAsia="Times New Roman" w:ascii="Times New Roman"/>
          <w:color w:val="7E7E7E"/>
          <w:spacing w:val="-11"/>
          <w:w w:val="100"/>
          <w:position w:val="-7"/>
          <w:sz w:val="31"/>
          <w:szCs w:val="31"/>
        </w:rPr>
        <w:t> </w:t>
      </w:r>
      <w:r>
        <w:rPr>
          <w:rFonts w:cs="Arial" w:hAnsi="Arial" w:eastAsia="Arial" w:ascii="Arial"/>
          <w:color w:val="0A0A0A"/>
          <w:spacing w:val="0"/>
          <w:w w:val="54"/>
          <w:position w:val="-7"/>
          <w:sz w:val="22"/>
          <w:szCs w:val="22"/>
        </w:rPr>
        <w:t>1</w:t>
      </w:r>
      <w:r>
        <w:rPr>
          <w:rFonts w:cs="Arial" w:hAnsi="Arial" w:eastAsia="Arial" w:ascii="Arial"/>
          <w:color w:val="0A0A0A"/>
          <w:spacing w:val="0"/>
          <w:w w:val="109"/>
          <w:position w:val="-7"/>
          <w:sz w:val="22"/>
          <w:szCs w:val="22"/>
        </w:rPr>
        <w:t>6</w:t>
      </w:r>
      <w:r>
        <w:rPr>
          <w:rFonts w:cs="Arial" w:hAnsi="Arial" w:eastAsia="Arial" w:ascii="Arial"/>
          <w:color w:val="0A0A0A"/>
          <w:spacing w:val="6"/>
          <w:w w:val="100"/>
          <w:position w:val="-7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7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7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7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A0A0A"/>
          <w:spacing w:val="-2"/>
          <w:w w:val="100"/>
          <w:position w:val="-7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7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7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position w:val="-7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232323"/>
          <w:spacing w:val="4"/>
          <w:w w:val="100"/>
          <w:position w:val="-7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96"/>
          <w:position w:val="-7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90"/>
          <w:position w:val="-7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position w:val="-7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7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A0A0A"/>
          <w:spacing w:val="0"/>
          <w:w w:val="90"/>
          <w:position w:val="-7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232323"/>
          <w:spacing w:val="0"/>
          <w:w w:val="113"/>
          <w:position w:val="-7"/>
          <w:sz w:val="23"/>
          <w:szCs w:val="23"/>
        </w:rPr>
        <w:t>e</w:t>
      </w:r>
      <w:r>
        <w:rPr>
          <w:rFonts w:cs="Malgun Gothic" w:hAnsi="Malgun Gothic" w:eastAsia="Malgun Gothic" w:ascii="Malgun Gothic"/>
          <w:color w:val="0A0A0A"/>
          <w:spacing w:val="0"/>
          <w:w w:val="50"/>
          <w:position w:val="-7"/>
          <w:sz w:val="23"/>
          <w:szCs w:val="23"/>
        </w:rPr>
        <w:t>�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position w:val="-7"/>
          <w:sz w:val="23"/>
          <w:szCs w:val="23"/>
        </w:rPr>
        <w:t>t</w:t>
      </w:r>
      <w:r>
        <w:rPr>
          <w:rFonts w:cs="Malgun Gothic" w:hAnsi="Malgun Gothic" w:eastAsia="Malgun Gothic" w:ascii="Malgun Gothic"/>
          <w:color w:val="3B3B3B"/>
          <w:spacing w:val="0"/>
          <w:w w:val="45"/>
          <w:position w:val="-7"/>
          <w:sz w:val="23"/>
          <w:szCs w:val="23"/>
        </w:rPr>
        <w:t>�</w:t>
      </w:r>
      <w:r>
        <w:rPr>
          <w:rFonts w:cs="Times New Roman" w:hAnsi="Times New Roman" w:eastAsia="Times New Roman" w:ascii="Times New Roman"/>
          <w:color w:val="7E7E7E"/>
          <w:spacing w:val="0"/>
          <w:w w:val="75"/>
          <w:position w:val="-7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color w:val="7E7E7E"/>
          <w:spacing w:val="0"/>
          <w:w w:val="37"/>
          <w:position w:val="-7"/>
          <w:sz w:val="23"/>
          <w:szCs w:val="23"/>
        </w:rPr>
        <w:t>·</w:t>
      </w:r>
      <w:r>
        <w:rPr>
          <w:rFonts w:cs="Times New Roman" w:hAnsi="Times New Roman" w:eastAsia="Times New Roman" w:ascii="Times New Roman"/>
          <w:color w:val="7E7E7E"/>
          <w:spacing w:val="0"/>
          <w:w w:val="137"/>
          <w:position w:val="-7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color w:val="7E7E7E"/>
          <w:spacing w:val="0"/>
          <w:w w:val="87"/>
          <w:position w:val="-7"/>
          <w:sz w:val="23"/>
          <w:szCs w:val="23"/>
        </w:rPr>
        <w:t>·</w:t>
      </w:r>
      <w:r>
        <w:rPr>
          <w:rFonts w:cs="Times New Roman" w:hAnsi="Times New Roman" w:eastAsia="Times New Roman" w:ascii="Times New Roman"/>
          <w:color w:val="7E7E7E"/>
          <w:spacing w:val="0"/>
          <w:w w:val="401"/>
          <w:position w:val="-7"/>
          <w:sz w:val="23"/>
          <w:szCs w:val="23"/>
        </w:rPr>
        <w:t>--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40"/>
        <w:ind w:left="1004"/>
        <w:sectPr>
          <w:pgSz w:w="11980" w:h="16820"/>
          <w:pgMar w:top="1580" w:bottom="280" w:left="1540" w:right="1620"/>
        </w:sectPr>
      </w:pPr>
      <w:r>
        <w:rPr>
          <w:rFonts w:cs="Arial" w:hAnsi="Arial" w:eastAsia="Arial" w:ascii="Arial"/>
          <w:color w:val="6D6D6D"/>
          <w:spacing w:val="0"/>
          <w:w w:val="18"/>
          <w:position w:val="-11"/>
          <w:sz w:val="40"/>
          <w:szCs w:val="40"/>
        </w:rPr>
        <w:t>¡</w:t>
      </w:r>
      <w:r>
        <w:rPr>
          <w:rFonts w:cs="Arial" w:hAnsi="Arial" w:eastAsia="Arial" w:ascii="Arial"/>
          <w:color w:val="6D6D6D"/>
          <w:spacing w:val="0"/>
          <w:w w:val="18"/>
          <w:position w:val="-11"/>
          <w:sz w:val="40"/>
          <w:szCs w:val="40"/>
        </w:rPr>
        <w:t>    </w:t>
      </w:r>
      <w:r>
        <w:rPr>
          <w:rFonts w:cs="Arial" w:hAnsi="Arial" w:eastAsia="Arial" w:ascii="Arial"/>
          <w:color w:val="6D6D6D"/>
          <w:spacing w:val="10"/>
          <w:w w:val="18"/>
          <w:position w:val="-11"/>
          <w:sz w:val="40"/>
          <w:szCs w:val="40"/>
        </w:rPr>
        <w:t> </w:t>
      </w:r>
      <w:r>
        <w:rPr>
          <w:rFonts w:cs="Arial" w:hAnsi="Arial" w:eastAsia="Arial" w:ascii="Arial"/>
          <w:color w:val="7E7E7E"/>
          <w:spacing w:val="0"/>
          <w:w w:val="18"/>
          <w:position w:val="-11"/>
          <w:sz w:val="40"/>
          <w:szCs w:val="40"/>
        </w:rPr>
        <w:t>.</w:t>
      </w:r>
      <w:r>
        <w:rPr>
          <w:rFonts w:cs="Arial" w:hAnsi="Arial" w:eastAsia="Arial" w:ascii="Arial"/>
          <w:color w:val="7E7E7E"/>
          <w:spacing w:val="0"/>
          <w:w w:val="18"/>
          <w:position w:val="-11"/>
          <w:sz w:val="40"/>
          <w:szCs w:val="40"/>
        </w:rPr>
        <w:t>                                   </w:t>
      </w:r>
      <w:r>
        <w:rPr>
          <w:rFonts w:cs="Arial" w:hAnsi="Arial" w:eastAsia="Arial" w:ascii="Arial"/>
          <w:color w:val="7E7E7E"/>
          <w:spacing w:val="11"/>
          <w:w w:val="18"/>
          <w:position w:val="-11"/>
          <w:sz w:val="40"/>
          <w:szCs w:val="40"/>
        </w:rPr>
        <w:t> </w:t>
      </w:r>
      <w:r>
        <w:rPr>
          <w:rFonts w:cs="Arial" w:hAnsi="Arial" w:eastAsia="Arial" w:ascii="Arial"/>
          <w:color w:val="7E7E7E"/>
          <w:spacing w:val="0"/>
          <w:w w:val="18"/>
          <w:position w:val="-11"/>
          <w:sz w:val="40"/>
          <w:szCs w:val="40"/>
        </w:rPr>
        <w:t>.</w:t>
      </w:r>
      <w:r>
        <w:rPr>
          <w:rFonts w:cs="Arial" w:hAnsi="Arial" w:eastAsia="Arial" w:ascii="Arial"/>
          <w:color w:val="7E7E7E"/>
          <w:spacing w:val="0"/>
          <w:w w:val="18"/>
          <w:position w:val="-11"/>
          <w:sz w:val="40"/>
          <w:szCs w:val="40"/>
        </w:rPr>
        <w:t>                             </w:t>
      </w:r>
      <w:r>
        <w:rPr>
          <w:rFonts w:cs="Arial" w:hAnsi="Arial" w:eastAsia="Arial" w:ascii="Arial"/>
          <w:color w:val="7E7E7E"/>
          <w:spacing w:val="6"/>
          <w:w w:val="18"/>
          <w:position w:val="-11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49"/>
          <w:position w:val="-11"/>
          <w:sz w:val="50"/>
          <w:szCs w:val="50"/>
        </w:rPr>
        <w:t>s</w:t>
      </w:r>
      <w:r>
        <w:rPr>
          <w:rFonts w:cs="Times New Roman" w:hAnsi="Times New Roman" w:eastAsia="Times New Roman" w:ascii="Times New Roman"/>
          <w:color w:val="232323"/>
          <w:spacing w:val="0"/>
          <w:w w:val="49"/>
          <w:position w:val="-11"/>
          <w:sz w:val="50"/>
          <w:szCs w:val="50"/>
        </w:rPr>
        <w:t>           </w:t>
      </w:r>
      <w:r>
        <w:rPr>
          <w:rFonts w:cs="Times New Roman" w:hAnsi="Times New Roman" w:eastAsia="Times New Roman" w:ascii="Times New Roman"/>
          <w:color w:val="232323"/>
          <w:spacing w:val="43"/>
          <w:w w:val="49"/>
          <w:position w:val="-11"/>
          <w:sz w:val="50"/>
          <w:szCs w:val="50"/>
        </w:rPr>
        <w:t> </w:t>
      </w:r>
      <w:r>
        <w:rPr>
          <w:rFonts w:cs="Times New Roman" w:hAnsi="Times New Roman" w:eastAsia="Times New Roman" w:ascii="Times New Roman"/>
          <w:color w:val="7E7E7E"/>
          <w:spacing w:val="2"/>
          <w:w w:val="18"/>
          <w:position w:val="-11"/>
          <w:sz w:val="50"/>
          <w:szCs w:val="50"/>
        </w:rPr>
        <w:t>_</w:t>
      </w:r>
      <w:r>
        <w:rPr>
          <w:rFonts w:cs="Times New Roman" w:hAnsi="Times New Roman" w:eastAsia="Times New Roman" w:ascii="Times New Roman"/>
          <w:color w:val="7E7E7E"/>
          <w:spacing w:val="0"/>
          <w:w w:val="18"/>
          <w:position w:val="-11"/>
          <w:sz w:val="50"/>
          <w:szCs w:val="50"/>
        </w:rPr>
        <w:t>..</w:t>
      </w:r>
      <w:r>
        <w:rPr>
          <w:rFonts w:cs="Times New Roman" w:hAnsi="Times New Roman" w:eastAsia="Times New Roman" w:ascii="Times New Roman"/>
          <w:color w:val="7E7E7E"/>
          <w:spacing w:val="0"/>
          <w:w w:val="18"/>
          <w:position w:val="-11"/>
          <w:sz w:val="50"/>
          <w:szCs w:val="50"/>
        </w:rPr>
        <w:t>                             </w:t>
      </w:r>
      <w:r>
        <w:rPr>
          <w:rFonts w:cs="Times New Roman" w:hAnsi="Times New Roman" w:eastAsia="Times New Roman" w:ascii="Times New Roman"/>
          <w:color w:val="7E7E7E"/>
          <w:spacing w:val="10"/>
          <w:w w:val="18"/>
          <w:position w:val="-11"/>
          <w:sz w:val="50"/>
          <w:szCs w:val="50"/>
        </w:rPr>
        <w:t> </w:t>
      </w:r>
      <w:r>
        <w:rPr>
          <w:rFonts w:cs="Times New Roman" w:hAnsi="Times New Roman" w:eastAsia="Times New Roman" w:ascii="Times New Roman"/>
          <w:color w:val="3B3B3B"/>
          <w:spacing w:val="0"/>
          <w:w w:val="49"/>
          <w:position w:val="-11"/>
          <w:sz w:val="38"/>
          <w:szCs w:val="38"/>
        </w:rPr>
        <w:t>T"</w:t>
      </w:r>
      <w:r>
        <w:rPr>
          <w:rFonts w:cs="Times New Roman" w:hAnsi="Times New Roman" w:eastAsia="Times New Roman" w:ascii="Times New Roman"/>
          <w:color w:val="3B3B3B"/>
          <w:spacing w:val="0"/>
          <w:w w:val="49"/>
          <w:position w:val="-11"/>
          <w:sz w:val="38"/>
          <w:szCs w:val="38"/>
        </w:rPr>
        <w:t>              </w:t>
      </w:r>
      <w:r>
        <w:rPr>
          <w:rFonts w:cs="Times New Roman" w:hAnsi="Times New Roman" w:eastAsia="Times New Roman" w:ascii="Times New Roman"/>
          <w:color w:val="3B3B3B"/>
          <w:spacing w:val="3"/>
          <w:w w:val="49"/>
          <w:position w:val="-11"/>
          <w:sz w:val="38"/>
          <w:szCs w:val="38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69"/>
          <w:position w:val="-11"/>
          <w:sz w:val="35"/>
          <w:szCs w:val="35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54"/>
          <w:position w:val="-11"/>
          <w:sz w:val="35"/>
          <w:szCs w:val="35"/>
        </w:rPr>
        <w:t>'s'</w:t>
      </w:r>
      <w:r>
        <w:rPr>
          <w:rFonts w:cs="Times New Roman" w:hAnsi="Times New Roman" w:eastAsia="Times New Roman" w:ascii="Times New Roman"/>
          <w:color w:val="0A0A0A"/>
          <w:spacing w:val="-40"/>
          <w:w w:val="100"/>
          <w:position w:val="-11"/>
          <w:sz w:val="35"/>
          <w:szCs w:val="35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1"/>
          <w:sz w:val="23"/>
          <w:szCs w:val="23"/>
        </w:rPr>
        <w:t>d</w:t>
      </w:r>
      <w:r>
        <w:rPr>
          <w:rFonts w:cs="Malgun Gothic" w:hAnsi="Malgun Gothic" w:eastAsia="Malgun Gothic" w:ascii="Malgun Gothic"/>
          <w:color w:val="3B3B3B"/>
          <w:spacing w:val="0"/>
          <w:w w:val="41"/>
          <w:position w:val="-11"/>
          <w:sz w:val="23"/>
          <w:szCs w:val="23"/>
        </w:rPr>
        <w:t>�</w:t>
      </w:r>
      <w:r>
        <w:rPr>
          <w:rFonts w:cs="Times New Roman" w:hAnsi="Times New Roman" w:eastAsia="Times New Roman" w:ascii="Times New Roman"/>
          <w:color w:val="3B3B3B"/>
          <w:spacing w:val="0"/>
          <w:w w:val="210"/>
          <w:position w:val="-1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96"/>
          <w:position w:val="-1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7E7E7E"/>
          <w:spacing w:val="-48"/>
          <w:w w:val="188"/>
          <w:position w:val="-11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color w:val="232323"/>
          <w:spacing w:val="0"/>
          <w:w w:val="107"/>
          <w:position w:val="-1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7E7E7E"/>
          <w:spacing w:val="0"/>
          <w:w w:val="150"/>
          <w:position w:val="-11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color w:val="232323"/>
          <w:spacing w:val="0"/>
          <w:w w:val="32"/>
          <w:position w:val="-1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232323"/>
          <w:spacing w:val="0"/>
          <w:w w:val="120"/>
          <w:position w:val="-1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232323"/>
          <w:spacing w:val="0"/>
          <w:w w:val="91"/>
          <w:position w:val="-1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1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232323"/>
          <w:spacing w:val="0"/>
          <w:w w:val="120"/>
          <w:position w:val="-1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94"/>
          <w:position w:val="-1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7E7E7E"/>
          <w:spacing w:val="0"/>
          <w:w w:val="62"/>
          <w:position w:val="-11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color w:val="0A0A0A"/>
          <w:spacing w:val="0"/>
          <w:w w:val="58"/>
          <w:position w:val="-1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7E7E7E"/>
          <w:spacing w:val="0"/>
          <w:w w:val="87"/>
          <w:position w:val="-11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color w:val="232323"/>
          <w:spacing w:val="0"/>
          <w:w w:val="94"/>
          <w:position w:val="-1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7E7E7E"/>
          <w:spacing w:val="0"/>
          <w:w w:val="33"/>
          <w:position w:val="-11"/>
          <w:sz w:val="23"/>
          <w:szCs w:val="23"/>
        </w:rPr>
        <w:t>_</w:t>
      </w:r>
      <w:r>
        <w:rPr>
          <w:rFonts w:cs="Times New Roman" w:hAnsi="Times New Roman" w:eastAsia="Times New Roman" w:ascii="Times New Roman"/>
          <w:color w:val="7E7E7E"/>
          <w:spacing w:val="0"/>
          <w:w w:val="100"/>
          <w:position w:val="-11"/>
          <w:sz w:val="23"/>
          <w:szCs w:val="23"/>
        </w:rPr>
        <w:t>       </w:t>
      </w:r>
      <w:r>
        <w:rPr>
          <w:rFonts w:cs="Times New Roman" w:hAnsi="Times New Roman" w:eastAsia="Times New Roman" w:ascii="Times New Roman"/>
          <w:color w:val="7E7E7E"/>
          <w:spacing w:val="10"/>
          <w:w w:val="100"/>
          <w:position w:val="-1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525252"/>
          <w:spacing w:val="0"/>
          <w:w w:val="137"/>
          <w:position w:val="-11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color w:val="525252"/>
          <w:spacing w:val="7"/>
          <w:w w:val="137"/>
          <w:position w:val="-1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6D6D6D"/>
          <w:spacing w:val="0"/>
          <w:w w:val="50"/>
          <w:position w:val="-11"/>
          <w:sz w:val="23"/>
          <w:szCs w:val="23"/>
        </w:rPr>
        <w:t>·</w:t>
      </w:r>
      <w:r>
        <w:rPr>
          <w:rFonts w:cs="Times New Roman" w:hAnsi="Times New Roman" w:eastAsia="Times New Roman" w:ascii="Times New Roman"/>
          <w:color w:val="7E7E7E"/>
          <w:spacing w:val="0"/>
          <w:w w:val="25"/>
          <w:position w:val="-11"/>
          <w:sz w:val="23"/>
          <w:szCs w:val="23"/>
        </w:rPr>
        <w:t>·</w:t>
      </w:r>
      <w:r>
        <w:rPr>
          <w:rFonts w:cs="Times New Roman" w:hAnsi="Times New Roman" w:eastAsia="Times New Roman" w:ascii="Times New Roman"/>
          <w:color w:val="6D6D6D"/>
          <w:spacing w:val="0"/>
          <w:w w:val="100"/>
          <w:position w:val="-11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color w:val="3B3B3B"/>
          <w:spacing w:val="0"/>
          <w:w w:val="50"/>
          <w:position w:val="-11"/>
          <w:sz w:val="23"/>
          <w:szCs w:val="23"/>
        </w:rPr>
        <w:t>·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34"/>
          <w:szCs w:val="34"/>
        </w:rPr>
        <w:tabs>
          <w:tab w:pos="3240" w:val="left"/>
        </w:tabs>
        <w:jc w:val="left"/>
        <w:spacing w:before="77"/>
        <w:ind w:left="1004" w:right="-81"/>
      </w:pPr>
      <w:r>
        <w:rPr>
          <w:rFonts w:cs="Arial" w:hAnsi="Arial" w:eastAsia="Arial" w:ascii="Arial"/>
          <w:color w:val="3B3B3B"/>
          <w:w w:val="63"/>
          <w:sz w:val="41"/>
          <w:szCs w:val="41"/>
        </w:rPr>
        <w:t>r</w:t>
      </w:r>
      <w:r>
        <w:rPr>
          <w:rFonts w:cs="Arial" w:hAnsi="Arial" w:eastAsia="Arial" w:ascii="Arial"/>
          <w:color w:val="7E7E7E"/>
          <w:w w:val="21"/>
          <w:sz w:val="41"/>
          <w:szCs w:val="41"/>
        </w:rPr>
        <w:t>·</w:t>
      </w:r>
      <w:r>
        <w:rPr>
          <w:rFonts w:cs="Arial" w:hAnsi="Arial" w:eastAsia="Arial" w:ascii="Arial"/>
          <w:color w:val="7E7E7E"/>
          <w:w w:val="52"/>
          <w:sz w:val="41"/>
          <w:szCs w:val="41"/>
        </w:rPr>
        <w:t>"</w:t>
      </w:r>
      <w:r>
        <w:rPr>
          <w:rFonts w:cs="Arial" w:hAnsi="Arial" w:eastAsia="Arial" w:ascii="Arial"/>
          <w:color w:val="7E7E7E"/>
          <w:w w:val="35"/>
          <w:sz w:val="41"/>
          <w:szCs w:val="41"/>
        </w:rPr>
        <w:t>·</w:t>
      </w:r>
      <w:r>
        <w:rPr>
          <w:rFonts w:cs="Arial" w:hAnsi="Arial" w:eastAsia="Arial" w:ascii="Arial"/>
          <w:color w:val="7E7E7E"/>
          <w:spacing w:val="-56"/>
          <w:w w:val="100"/>
          <w:sz w:val="41"/>
          <w:szCs w:val="41"/>
        </w:rPr>
        <w:t> </w:t>
      </w:r>
      <w:r>
        <w:rPr>
          <w:rFonts w:cs="Arial" w:hAnsi="Arial" w:eastAsia="Arial" w:ascii="Arial"/>
          <w:color w:val="7E7E7E"/>
          <w:spacing w:val="0"/>
          <w:w w:val="59"/>
          <w:sz w:val="41"/>
          <w:szCs w:val="41"/>
        </w:rPr>
        <w:t>""</w:t>
      </w:r>
      <w:r>
        <w:rPr>
          <w:rFonts w:cs="Arial" w:hAnsi="Arial" w:eastAsia="Arial" w:ascii="Arial"/>
          <w:color w:val="7E7E7E"/>
          <w:spacing w:val="0"/>
          <w:w w:val="36"/>
          <w:sz w:val="41"/>
          <w:szCs w:val="41"/>
        </w:rPr>
        <w:t>'</w:t>
      </w:r>
      <w:r>
        <w:rPr>
          <w:rFonts w:cs="Arial" w:hAnsi="Arial" w:eastAsia="Arial" w:ascii="Arial"/>
          <w:color w:val="7E7E7E"/>
          <w:spacing w:val="0"/>
          <w:w w:val="100"/>
          <w:sz w:val="41"/>
          <w:szCs w:val="41"/>
        </w:rPr>
        <w:t>      </w:t>
      </w:r>
      <w:r>
        <w:rPr>
          <w:rFonts w:cs="Arial" w:hAnsi="Arial" w:eastAsia="Arial" w:ascii="Arial"/>
          <w:color w:val="7E7E7E"/>
          <w:spacing w:val="-56"/>
          <w:w w:val="100"/>
          <w:sz w:val="41"/>
          <w:szCs w:val="41"/>
        </w:rPr>
        <w:t> </w:t>
      </w:r>
      <w:r>
        <w:rPr>
          <w:rFonts w:cs="Times New Roman" w:hAnsi="Times New Roman" w:eastAsia="Times New Roman" w:ascii="Times New Roman"/>
          <w:color w:val="7E7E7E"/>
          <w:spacing w:val="0"/>
          <w:w w:val="112"/>
          <w:sz w:val="34"/>
          <w:szCs w:val="34"/>
        </w:rPr>
        <w:t>_</w:t>
      </w:r>
      <w:r>
        <w:rPr>
          <w:rFonts w:cs="Times New Roman" w:hAnsi="Times New Roman" w:eastAsia="Times New Roman" w:ascii="Times New Roman"/>
          <w:color w:val="7E7E7E"/>
          <w:spacing w:val="0"/>
          <w:w w:val="33"/>
          <w:sz w:val="34"/>
          <w:szCs w:val="34"/>
        </w:rPr>
        <w:t>.</w:t>
      </w:r>
      <w:r>
        <w:rPr>
          <w:rFonts w:cs="Times New Roman" w:hAnsi="Times New Roman" w:eastAsia="Times New Roman" w:ascii="Times New Roman"/>
          <w:color w:val="232323"/>
          <w:spacing w:val="0"/>
          <w:w w:val="90"/>
          <w:sz w:val="34"/>
          <w:szCs w:val="34"/>
        </w:rPr>
        <w:t>6</w:t>
      </w:r>
      <w:r>
        <w:rPr>
          <w:rFonts w:cs="Times New Roman" w:hAnsi="Times New Roman" w:eastAsia="Times New Roman" w:ascii="Times New Roman"/>
          <w:color w:val="232323"/>
          <w:spacing w:val="0"/>
          <w:w w:val="167"/>
          <w:sz w:val="34"/>
          <w:szCs w:val="34"/>
        </w:rPr>
      </w:r>
      <w:r>
        <w:rPr>
          <w:rFonts w:cs="Times New Roman" w:hAnsi="Times New Roman" w:eastAsia="Times New Roman" w:ascii="Times New Roman"/>
          <w:color w:val="232323"/>
          <w:spacing w:val="0"/>
          <w:w w:val="167"/>
          <w:sz w:val="34"/>
          <w:szCs w:val="34"/>
          <w:u w:val="single" w:color="7E7E7E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34"/>
          <w:szCs w:val="34"/>
          <w:u w:val="single" w:color="7E7E7E"/>
        </w:rPr>
        <w:tab/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34"/>
          <w:szCs w:val="34"/>
          <w:u w:val="single" w:color="7E7E7E"/>
        </w:rPr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sz w:val="34"/>
          <w:szCs w:val="34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34"/>
          <w:szCs w:val="34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560"/>
        <w:sectPr>
          <w:type w:val="continuous"/>
          <w:pgSz w:w="11980" w:h="16820"/>
          <w:pgMar w:top="600" w:bottom="0" w:left="1540" w:right="1620"/>
          <w:cols w:num="2" w:equalWidth="off">
            <w:col w:w="3251" w:space="835"/>
            <w:col w:w="4734"/>
          </w:cols>
        </w:sectPr>
      </w:pPr>
      <w:r>
        <w:br w:type="column"/>
      </w:r>
      <w:r>
        <w:rPr>
          <w:rFonts w:cs="Arial" w:hAnsi="Arial" w:eastAsia="Arial" w:ascii="Arial"/>
          <w:color w:val="7E7E7E"/>
          <w:w w:val="20"/>
          <w:position w:val="-1"/>
          <w:sz w:val="57"/>
          <w:szCs w:val="57"/>
        </w:rPr>
        <w:t>·</w:t>
      </w:r>
      <w:r>
        <w:rPr>
          <w:rFonts w:cs="Arial" w:hAnsi="Arial" w:eastAsia="Arial" w:ascii="Arial"/>
          <w:color w:val="7E7E7E"/>
          <w:w w:val="15"/>
          <w:position w:val="-1"/>
          <w:sz w:val="57"/>
          <w:szCs w:val="57"/>
        </w:rPr>
        <w:t>·</w:t>
      </w:r>
      <w:r>
        <w:rPr>
          <w:rFonts w:cs="Arial" w:hAnsi="Arial" w:eastAsia="Arial" w:ascii="Arial"/>
          <w:color w:val="3B3B3B"/>
          <w:w w:val="91"/>
          <w:position w:val="-1"/>
          <w:sz w:val="57"/>
          <w:szCs w:val="57"/>
        </w:rPr>
        <w:t>r</w:t>
      </w:r>
      <w:r>
        <w:rPr>
          <w:rFonts w:cs="Arial" w:hAnsi="Arial" w:eastAsia="Arial" w:ascii="Arial"/>
          <w:color w:val="7E7E7E"/>
          <w:w w:val="15"/>
          <w:position w:val="-1"/>
          <w:sz w:val="57"/>
          <w:szCs w:val="57"/>
        </w:rPr>
        <w:t>·</w:t>
      </w:r>
      <w:r>
        <w:rPr>
          <w:rFonts w:cs="Arial" w:hAnsi="Arial" w:eastAsia="Arial" w:ascii="Arial"/>
          <w:color w:val="7E7E7E"/>
          <w:w w:val="91"/>
          <w:position w:val="-1"/>
          <w:sz w:val="57"/>
          <w:szCs w:val="57"/>
        </w:rPr>
        <w:t>-</w:t>
      </w:r>
      <w:r>
        <w:rPr>
          <w:rFonts w:cs="Arial" w:hAnsi="Arial" w:eastAsia="Arial" w:ascii="Arial"/>
          <w:color w:val="525252"/>
          <w:w w:val="121"/>
          <w:position w:val="-1"/>
          <w:sz w:val="57"/>
          <w:szCs w:val="57"/>
        </w:rPr>
        <w:t>-</w:t>
      </w:r>
      <w:r>
        <w:rPr>
          <w:rFonts w:cs="Arial" w:hAnsi="Arial" w:eastAsia="Arial" w:ascii="Arial"/>
          <w:color w:val="6D6D6D"/>
          <w:w w:val="45"/>
          <w:position w:val="-1"/>
          <w:sz w:val="57"/>
          <w:szCs w:val="57"/>
        </w:rPr>
        <w:t>-</w:t>
      </w:r>
      <w:r>
        <w:rPr>
          <w:rFonts w:cs="Arial" w:hAnsi="Arial" w:eastAsia="Arial" w:ascii="Arial"/>
          <w:color w:val="7E7E7E"/>
          <w:w w:val="18"/>
          <w:position w:val="-1"/>
          <w:sz w:val="57"/>
          <w:szCs w:val="57"/>
        </w:rPr>
        <w:t>..</w:t>
      </w:r>
      <w:r>
        <w:rPr>
          <w:rFonts w:cs="Arial" w:hAnsi="Arial" w:eastAsia="Arial" w:ascii="Arial"/>
          <w:color w:val="6D6D6D"/>
          <w:spacing w:val="29"/>
          <w:w w:val="45"/>
          <w:position w:val="-1"/>
          <w:sz w:val="57"/>
          <w:szCs w:val="57"/>
        </w:rPr>
        <w:t>-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position w:val="-1"/>
          <w:sz w:val="23"/>
          <w:szCs w:val="23"/>
        </w:rPr>
        <w:t>2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position w:val="-1"/>
          <w:sz w:val="23"/>
          <w:szCs w:val="23"/>
        </w:rPr>
        <w:t>0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A0A0A"/>
          <w:spacing w:val="-3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232323"/>
          <w:spacing w:val="13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96"/>
          <w:position w:val="-1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90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position w:val="-1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A0A0A"/>
          <w:spacing w:val="0"/>
          <w:w w:val="91"/>
          <w:position w:val="-1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position w:val="-1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232323"/>
          <w:spacing w:val="0"/>
          <w:w w:val="103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position w:val="-1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232323"/>
          <w:spacing w:val="0"/>
          <w:w w:val="103"/>
          <w:position w:val="-1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7E7E7E"/>
          <w:spacing w:val="0"/>
          <w:w w:val="25"/>
          <w:position w:val="-1"/>
          <w:sz w:val="23"/>
          <w:szCs w:val="23"/>
        </w:rPr>
        <w:t>·</w:t>
      </w:r>
      <w:r>
        <w:rPr>
          <w:rFonts w:cs="Times New Roman" w:hAnsi="Times New Roman" w:eastAsia="Times New Roman" w:ascii="Times New Roman"/>
          <w:color w:val="7E7E7E"/>
          <w:spacing w:val="0"/>
          <w:w w:val="75"/>
          <w:position w:val="-1"/>
          <w:sz w:val="23"/>
          <w:szCs w:val="23"/>
        </w:rPr>
        <w:t>··</w:t>
      </w:r>
      <w:r>
        <w:rPr>
          <w:rFonts w:cs="Times New Roman" w:hAnsi="Times New Roman" w:eastAsia="Times New Roman" w:ascii="Times New Roman"/>
          <w:color w:val="3B3B3B"/>
          <w:spacing w:val="0"/>
          <w:w w:val="162"/>
          <w:position w:val="-1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color w:val="525252"/>
          <w:spacing w:val="0"/>
          <w:w w:val="288"/>
          <w:position w:val="-1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color w:val="525252"/>
          <w:spacing w:val="0"/>
          <w:w w:val="250"/>
          <w:position w:val="-1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color w:val="7E7E7E"/>
          <w:spacing w:val="0"/>
          <w:w w:val="150"/>
          <w:position w:val="-1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color w:val="6D6D6D"/>
          <w:spacing w:val="0"/>
          <w:w w:val="112"/>
          <w:position w:val="-1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15" w:lineRule="exact" w:line="400"/>
        <w:ind w:left="1013"/>
      </w:pPr>
      <w:r>
        <w:rPr>
          <w:rFonts w:cs="Times New Roman" w:hAnsi="Times New Roman" w:eastAsia="Times New Roman" w:ascii="Times New Roman"/>
          <w:color w:val="0A0A0A"/>
          <w:spacing w:val="0"/>
          <w:w w:val="41"/>
          <w:position w:val="-4"/>
          <w:sz w:val="14"/>
          <w:szCs w:val="14"/>
        </w:rPr>
        <w:t>¡</w:t>
      </w:r>
      <w:r>
        <w:rPr>
          <w:rFonts w:cs="Times New Roman" w:hAnsi="Times New Roman" w:eastAsia="Times New Roman" w:ascii="Times New Roman"/>
          <w:color w:val="0A0A0A"/>
          <w:spacing w:val="0"/>
          <w:w w:val="41"/>
          <w:position w:val="-4"/>
          <w:sz w:val="14"/>
          <w:szCs w:val="14"/>
        </w:rPr>
        <w:t>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color w:val="0A0A0A"/>
          <w:spacing w:val="14"/>
          <w:w w:val="41"/>
          <w:position w:val="-4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4"/>
          <w:sz w:val="23"/>
          <w:szCs w:val="23"/>
        </w:rPr>
        <w:t>7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4"/>
          <w:sz w:val="23"/>
          <w:szCs w:val="23"/>
        </w:rPr>
        <w:t>                          </w:t>
      </w:r>
      <w:r>
        <w:rPr>
          <w:rFonts w:cs="Times New Roman" w:hAnsi="Times New Roman" w:eastAsia="Times New Roman" w:ascii="Times New Roman"/>
          <w:color w:val="0A0A0A"/>
          <w:spacing w:val="21"/>
          <w:w w:val="100"/>
          <w:position w:val="-4"/>
          <w:sz w:val="23"/>
          <w:szCs w:val="23"/>
        </w:rPr>
        <w:t> </w:t>
      </w:r>
      <w:r>
        <w:rPr>
          <w:rFonts w:cs="Arial" w:hAnsi="Arial" w:eastAsia="Arial" w:ascii="Arial"/>
          <w:color w:val="0A0A0A"/>
          <w:spacing w:val="0"/>
          <w:w w:val="33"/>
          <w:position w:val="-4"/>
          <w:sz w:val="39"/>
          <w:szCs w:val="39"/>
        </w:rPr>
        <w:t>l</w:t>
      </w:r>
      <w:r>
        <w:rPr>
          <w:rFonts w:cs="Arial" w:hAnsi="Arial" w:eastAsia="Arial" w:ascii="Arial"/>
          <w:color w:val="0A0A0A"/>
          <w:spacing w:val="0"/>
          <w:w w:val="33"/>
          <w:position w:val="-4"/>
          <w:sz w:val="39"/>
          <w:szCs w:val="39"/>
        </w:rPr>
        <w:t>                     </w:t>
      </w:r>
      <w:r>
        <w:rPr>
          <w:rFonts w:cs="Arial" w:hAnsi="Arial" w:eastAsia="Arial" w:ascii="Arial"/>
          <w:color w:val="0A0A0A"/>
          <w:spacing w:val="13"/>
          <w:w w:val="33"/>
          <w:position w:val="-4"/>
          <w:sz w:val="39"/>
          <w:szCs w:val="39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4"/>
          <w:sz w:val="23"/>
          <w:szCs w:val="23"/>
        </w:rPr>
        <w:t>22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4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4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position w:val="-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4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A0A0A"/>
          <w:spacing w:val="-3"/>
          <w:w w:val="100"/>
          <w:position w:val="-4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4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position w:val="-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position w:val="-4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232323"/>
          <w:spacing w:val="13"/>
          <w:w w:val="100"/>
          <w:position w:val="-4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96"/>
          <w:position w:val="-4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90"/>
          <w:position w:val="-4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position w:val="-4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4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A0A0A"/>
          <w:spacing w:val="0"/>
          <w:w w:val="90"/>
          <w:position w:val="-4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232323"/>
          <w:spacing w:val="0"/>
          <w:w w:val="103"/>
          <w:position w:val="-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position w:val="-4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position w:val="-4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232323"/>
          <w:spacing w:val="0"/>
          <w:w w:val="94"/>
          <w:position w:val="-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00"/>
        <w:ind w:left="1013"/>
      </w:pPr>
      <w:r>
        <w:pict>
          <v:shape type="#_x0000_t202" style="position:absolute;margin-left:199.187pt;margin-top:0.540393pt;width:61.4359pt;height:52.2127pt;mso-position-horizontal-relative:page;mso-position-vertical-relative:paragraph;z-index:-259" filled="f" stroked="f">
            <v:textbox inset="0,0,0,0">
              <w:txbxContent>
                <w:p>
                  <w:pPr>
                    <w:rPr>
                      <w:rFonts w:cs="Arial" w:hAnsi="Arial" w:eastAsia="Arial" w:ascii="Arial"/>
                      <w:sz w:val="103"/>
                      <w:szCs w:val="103"/>
                    </w:rPr>
                    <w:jc w:val="left"/>
                    <w:spacing w:lineRule="exact" w:line="1040"/>
                    <w:ind w:right="-177"/>
                  </w:pPr>
                  <w:r>
                    <w:rPr>
                      <w:rFonts w:cs="Malgun Gothic" w:hAnsi="Malgun Gothic" w:eastAsia="Malgun Gothic" w:ascii="Malgun Gothic"/>
                      <w:color w:val="525252"/>
                      <w:w w:val="5"/>
                      <w:position w:val="-1"/>
                      <w:sz w:val="103"/>
                      <w:szCs w:val="103"/>
                    </w:rPr>
                    <w:t>�</w:t>
                  </w:r>
                  <w:r>
                    <w:rPr>
                      <w:rFonts w:cs="Arial" w:hAnsi="Arial" w:eastAsia="Arial" w:ascii="Arial"/>
                      <w:color w:val="0A0A0A"/>
                      <w:w w:val="47"/>
                      <w:position w:val="-1"/>
                      <w:sz w:val="103"/>
                      <w:szCs w:val="103"/>
                    </w:rPr>
                    <w:t>:</w:t>
                  </w:r>
                  <w:r>
                    <w:rPr>
                      <w:rFonts w:cs="Arial" w:hAnsi="Arial" w:eastAsia="Arial" w:ascii="Arial"/>
                      <w:color w:val="3B3B3B"/>
                      <w:spacing w:val="-77"/>
                      <w:w w:val="83"/>
                      <w:position w:val="-1"/>
                      <w:sz w:val="103"/>
                      <w:szCs w:val="103"/>
                    </w:rPr>
                    <w:t>-</w:t>
                  </w:r>
                  <w:r>
                    <w:rPr>
                      <w:rFonts w:cs="Malgun Gothic" w:hAnsi="Malgun Gothic" w:eastAsia="Malgun Gothic" w:ascii="Malgun Gothic"/>
                      <w:color w:val="525252"/>
                      <w:spacing w:val="0"/>
                      <w:w w:val="16"/>
                      <w:position w:val="-1"/>
                      <w:sz w:val="103"/>
                      <w:szCs w:val="103"/>
                    </w:rPr>
                    <w:t>�</w:t>
                  </w:r>
                  <w:r>
                    <w:rPr>
                      <w:rFonts w:cs="Malgun Gothic" w:hAnsi="Malgun Gothic" w:eastAsia="Malgun Gothic" w:ascii="Malgun Gothic"/>
                      <w:color w:val="3B3B3B"/>
                      <w:spacing w:val="0"/>
                      <w:w w:val="10"/>
                      <w:position w:val="-1"/>
                      <w:sz w:val="103"/>
                      <w:szCs w:val="103"/>
                    </w:rPr>
                    <w:t>�</w:t>
                  </w:r>
                  <w:r>
                    <w:rPr>
                      <w:rFonts w:cs="Arial" w:hAnsi="Arial" w:eastAsia="Arial" w:ascii="Arial"/>
                      <w:color w:val="3B3B3B"/>
                      <w:spacing w:val="0"/>
                      <w:w w:val="39"/>
                      <w:position w:val="-1"/>
                      <w:sz w:val="103"/>
                      <w:szCs w:val="103"/>
                    </w:rPr>
                    <w:t>=</w:t>
                  </w:r>
                  <w:r>
                    <w:rPr>
                      <w:rFonts w:cs="Malgun Gothic" w:hAnsi="Malgun Gothic" w:eastAsia="Malgun Gothic" w:ascii="Malgun Gothic"/>
                      <w:color w:val="3B3B3B"/>
                      <w:spacing w:val="0"/>
                      <w:w w:val="6"/>
                      <w:position w:val="-1"/>
                      <w:sz w:val="103"/>
                      <w:szCs w:val="103"/>
                    </w:rPr>
                    <w:t>�</w:t>
                  </w:r>
                  <w:r>
                    <w:rPr>
                      <w:rFonts w:cs="Malgun Gothic" w:hAnsi="Malgun Gothic" w:eastAsia="Malgun Gothic" w:ascii="Malgun Gothic"/>
                      <w:color w:val="3B3B3B"/>
                      <w:spacing w:val="0"/>
                      <w:w w:val="7"/>
                      <w:position w:val="-1"/>
                      <w:sz w:val="103"/>
                      <w:szCs w:val="103"/>
                    </w:rPr>
                    <w:t>�</w:t>
                  </w:r>
                  <w:r>
                    <w:rPr>
                      <w:rFonts w:cs="Arial" w:hAnsi="Arial" w:eastAsia="Arial" w:ascii="Arial"/>
                      <w:color w:val="3B3B3B"/>
                      <w:spacing w:val="-38"/>
                      <w:w w:val="41"/>
                      <w:position w:val="-1"/>
                      <w:sz w:val="103"/>
                      <w:szCs w:val="103"/>
                    </w:rPr>
                    <w:t>-</w:t>
                  </w:r>
                  <w:r>
                    <w:rPr>
                      <w:rFonts w:cs="Arial" w:hAnsi="Arial" w:eastAsia="Arial" w:ascii="Arial"/>
                      <w:color w:val="3B3B3B"/>
                      <w:spacing w:val="0"/>
                      <w:w w:val="10"/>
                      <w:position w:val="-1"/>
                      <w:sz w:val="103"/>
                      <w:szCs w:val="103"/>
                    </w:rPr>
                    <w:t>..</w:t>
                  </w:r>
                  <w:r>
                    <w:rPr>
                      <w:rFonts w:cs="Arial" w:hAnsi="Arial" w:eastAsia="Arial" w:ascii="Arial"/>
                      <w:color w:val="000000"/>
                      <w:spacing w:val="0"/>
                      <w:w w:val="100"/>
                      <w:position w:val="0"/>
                      <w:sz w:val="103"/>
                      <w:szCs w:val="103"/>
                    </w:rPr>
                  </w:r>
                </w:p>
              </w:txbxContent>
            </v:textbox>
            <w10:wrap type="none"/>
          </v:shape>
        </w:pict>
      </w:r>
      <w:r>
        <w:rPr>
          <w:rFonts w:cs="Arial" w:hAnsi="Arial" w:eastAsia="Arial" w:ascii="Arial"/>
          <w:color w:val="0A0A0A"/>
          <w:spacing w:val="0"/>
          <w:w w:val="24"/>
          <w:position w:val="-3"/>
          <w:sz w:val="24"/>
          <w:szCs w:val="24"/>
        </w:rPr>
        <w:t>¡</w:t>
      </w:r>
      <w:r>
        <w:rPr>
          <w:rFonts w:cs="Arial" w:hAnsi="Arial" w:eastAsia="Arial" w:ascii="Arial"/>
          <w:color w:val="0A0A0A"/>
          <w:spacing w:val="0"/>
          <w:w w:val="24"/>
          <w:position w:val="-3"/>
          <w:sz w:val="24"/>
          <w:szCs w:val="24"/>
        </w:rPr>
        <w:t>   </w:t>
      </w:r>
      <w:r>
        <w:rPr>
          <w:rFonts w:cs="Arial" w:hAnsi="Arial" w:eastAsia="Arial" w:ascii="Arial"/>
          <w:color w:val="0A0A0A"/>
          <w:spacing w:val="13"/>
          <w:w w:val="24"/>
          <w:position w:val="-3"/>
          <w:sz w:val="24"/>
          <w:szCs w:val="24"/>
        </w:rPr>
        <w:t> </w:t>
      </w:r>
      <w:r>
        <w:rPr>
          <w:rFonts w:cs="Arial" w:hAnsi="Arial" w:eastAsia="Arial" w:ascii="Arial"/>
          <w:color w:val="525252"/>
          <w:spacing w:val="0"/>
          <w:w w:val="36"/>
          <w:position w:val="-3"/>
          <w:sz w:val="24"/>
          <w:szCs w:val="24"/>
        </w:rPr>
        <w:t>···</w:t>
      </w:r>
      <w:r>
        <w:rPr>
          <w:rFonts w:cs="Arial" w:hAnsi="Arial" w:eastAsia="Arial" w:ascii="Arial"/>
          <w:color w:val="525252"/>
          <w:spacing w:val="0"/>
          <w:w w:val="36"/>
          <w:position w:val="-3"/>
          <w:sz w:val="24"/>
          <w:szCs w:val="24"/>
        </w:rPr>
        <w:t> </w:t>
      </w:r>
      <w:r>
        <w:rPr>
          <w:rFonts w:cs="Arial" w:hAnsi="Arial" w:eastAsia="Arial" w:ascii="Arial"/>
          <w:color w:val="525252"/>
          <w:spacing w:val="20"/>
          <w:w w:val="36"/>
          <w:position w:val="-3"/>
          <w:sz w:val="24"/>
          <w:szCs w:val="24"/>
        </w:rPr>
        <w:t> </w:t>
      </w:r>
      <w:r>
        <w:rPr>
          <w:rFonts w:cs="Arial" w:hAnsi="Arial" w:eastAsia="Arial" w:ascii="Arial"/>
          <w:color w:val="525252"/>
          <w:spacing w:val="0"/>
          <w:w w:val="28"/>
          <w:position w:val="-3"/>
          <w:sz w:val="24"/>
          <w:szCs w:val="24"/>
        </w:rPr>
        <w:t>.</w:t>
      </w:r>
      <w:r>
        <w:rPr>
          <w:rFonts w:cs="Arial" w:hAnsi="Arial" w:eastAsia="Arial" w:ascii="Arial"/>
          <w:color w:val="525252"/>
          <w:spacing w:val="0"/>
          <w:w w:val="43"/>
          <w:position w:val="-3"/>
          <w:sz w:val="24"/>
          <w:szCs w:val="24"/>
        </w:rPr>
        <w:t>...</w:t>
      </w:r>
      <w:r>
        <w:rPr>
          <w:rFonts w:cs="Arial" w:hAnsi="Arial" w:eastAsia="Arial" w:ascii="Arial"/>
          <w:color w:val="6D6D6D"/>
          <w:spacing w:val="0"/>
          <w:w w:val="86"/>
          <w:position w:val="-3"/>
          <w:sz w:val="24"/>
          <w:szCs w:val="24"/>
        </w:rPr>
        <w:t>.</w:t>
      </w:r>
      <w:r>
        <w:rPr>
          <w:rFonts w:cs="Arial" w:hAnsi="Arial" w:eastAsia="Arial" w:ascii="Arial"/>
          <w:color w:val="6D6D6D"/>
          <w:spacing w:val="0"/>
          <w:w w:val="100"/>
          <w:position w:val="-3"/>
          <w:sz w:val="24"/>
          <w:szCs w:val="24"/>
        </w:rPr>
        <w:t> </w:t>
      </w:r>
      <w:r>
        <w:rPr>
          <w:rFonts w:cs="Arial" w:hAnsi="Arial" w:eastAsia="Arial" w:ascii="Arial"/>
          <w:color w:val="6D6D6D"/>
          <w:spacing w:val="-18"/>
          <w:w w:val="100"/>
          <w:position w:val="-3"/>
          <w:sz w:val="24"/>
          <w:szCs w:val="24"/>
        </w:rPr>
        <w:t> </w:t>
      </w:r>
      <w:r>
        <w:rPr>
          <w:rFonts w:cs="Arial" w:hAnsi="Arial" w:eastAsia="Arial" w:ascii="Arial"/>
          <w:color w:val="3B3B3B"/>
          <w:spacing w:val="0"/>
          <w:w w:val="32"/>
          <w:position w:val="-3"/>
          <w:sz w:val="27"/>
          <w:szCs w:val="27"/>
        </w:rPr>
        <w:t>·</w:t>
      </w:r>
      <w:r>
        <w:rPr>
          <w:rFonts w:cs="Arial" w:hAnsi="Arial" w:eastAsia="Arial" w:ascii="Arial"/>
          <w:color w:val="6D6D6D"/>
          <w:spacing w:val="0"/>
          <w:w w:val="48"/>
          <w:position w:val="-3"/>
          <w:sz w:val="27"/>
          <w:szCs w:val="27"/>
        </w:rPr>
        <w:t>--</w:t>
      </w:r>
      <w:r>
        <w:rPr>
          <w:rFonts w:cs="Arial" w:hAnsi="Arial" w:eastAsia="Arial" w:ascii="Arial"/>
          <w:color w:val="6D6D6D"/>
          <w:spacing w:val="0"/>
          <w:w w:val="96"/>
          <w:position w:val="-3"/>
          <w:sz w:val="27"/>
          <w:szCs w:val="27"/>
        </w:rPr>
        <w:t>·</w:t>
      </w:r>
      <w:r>
        <w:rPr>
          <w:rFonts w:cs="Arial" w:hAnsi="Arial" w:eastAsia="Arial" w:ascii="Arial"/>
          <w:color w:val="6D6D6D"/>
          <w:spacing w:val="0"/>
          <w:w w:val="42"/>
          <w:position w:val="-3"/>
          <w:sz w:val="27"/>
          <w:szCs w:val="27"/>
        </w:rPr>
        <w:t>·</w:t>
      </w:r>
      <w:r>
        <w:rPr>
          <w:rFonts w:cs="Arial" w:hAnsi="Arial" w:eastAsia="Arial" w:ascii="Arial"/>
          <w:color w:val="3B3B3B"/>
          <w:spacing w:val="0"/>
          <w:w w:val="53"/>
          <w:position w:val="-3"/>
          <w:sz w:val="27"/>
          <w:szCs w:val="27"/>
        </w:rPr>
        <w:t>·</w:t>
      </w:r>
      <w:r>
        <w:rPr>
          <w:rFonts w:cs="Arial" w:hAnsi="Arial" w:eastAsia="Arial" w:ascii="Arial"/>
          <w:color w:val="7E7E7E"/>
          <w:spacing w:val="0"/>
          <w:w w:val="85"/>
          <w:position w:val="-3"/>
          <w:sz w:val="27"/>
          <w:szCs w:val="27"/>
        </w:rPr>
        <w:t>·</w:t>
      </w:r>
      <w:r>
        <w:rPr>
          <w:rFonts w:cs="Arial" w:hAnsi="Arial" w:eastAsia="Arial" w:ascii="Arial"/>
          <w:color w:val="7E7E7E"/>
          <w:spacing w:val="0"/>
          <w:w w:val="64"/>
          <w:position w:val="-3"/>
          <w:sz w:val="27"/>
          <w:szCs w:val="27"/>
        </w:rPr>
        <w:t>·</w:t>
      </w:r>
      <w:r>
        <w:rPr>
          <w:rFonts w:cs="Arial" w:hAnsi="Arial" w:eastAsia="Arial" w:ascii="Arial"/>
          <w:color w:val="6D6D6D"/>
          <w:spacing w:val="0"/>
          <w:w w:val="32"/>
          <w:position w:val="-3"/>
          <w:sz w:val="27"/>
          <w:szCs w:val="27"/>
        </w:rPr>
        <w:t>·</w:t>
      </w:r>
      <w:r>
        <w:rPr>
          <w:rFonts w:cs="Arial" w:hAnsi="Arial" w:eastAsia="Arial" w:ascii="Arial"/>
          <w:color w:val="6D6D6D"/>
          <w:spacing w:val="0"/>
          <w:w w:val="96"/>
          <w:position w:val="-3"/>
          <w:sz w:val="27"/>
          <w:szCs w:val="27"/>
        </w:rPr>
        <w:t>-</w:t>
      </w:r>
      <w:r>
        <w:rPr>
          <w:rFonts w:cs="Arial" w:hAnsi="Arial" w:eastAsia="Arial" w:ascii="Arial"/>
          <w:color w:val="6D6D6D"/>
          <w:spacing w:val="0"/>
          <w:w w:val="74"/>
          <w:position w:val="-3"/>
          <w:sz w:val="27"/>
          <w:szCs w:val="27"/>
        </w:rPr>
        <w:t>·</w:t>
      </w:r>
      <w:r>
        <w:rPr>
          <w:rFonts w:cs="Arial" w:hAnsi="Arial" w:eastAsia="Arial" w:ascii="Arial"/>
          <w:color w:val="525252"/>
          <w:spacing w:val="0"/>
          <w:w w:val="32"/>
          <w:position w:val="-3"/>
          <w:sz w:val="27"/>
          <w:szCs w:val="27"/>
        </w:rPr>
        <w:t>·</w:t>
      </w:r>
      <w:r>
        <w:rPr>
          <w:rFonts w:cs="Arial" w:hAnsi="Arial" w:eastAsia="Arial" w:ascii="Arial"/>
          <w:color w:val="525252"/>
          <w:spacing w:val="0"/>
          <w:w w:val="128"/>
          <w:position w:val="-3"/>
          <w:sz w:val="27"/>
          <w:szCs w:val="27"/>
        </w:rPr>
        <w:t>-</w:t>
      </w:r>
      <w:r>
        <w:rPr>
          <w:rFonts w:cs="Arial" w:hAnsi="Arial" w:eastAsia="Arial" w:ascii="Arial"/>
          <w:color w:val="3B3B3B"/>
          <w:spacing w:val="0"/>
          <w:w w:val="64"/>
          <w:position w:val="-3"/>
          <w:sz w:val="27"/>
          <w:szCs w:val="27"/>
        </w:rPr>
        <w:t>·</w:t>
      </w:r>
      <w:r>
        <w:rPr>
          <w:rFonts w:cs="Arial" w:hAnsi="Arial" w:eastAsia="Arial" w:ascii="Arial"/>
          <w:color w:val="525252"/>
          <w:spacing w:val="0"/>
          <w:w w:val="64"/>
          <w:position w:val="-3"/>
          <w:sz w:val="27"/>
          <w:szCs w:val="27"/>
        </w:rPr>
        <w:t>·</w:t>
      </w:r>
      <w:r>
        <w:rPr>
          <w:rFonts w:cs="Arial" w:hAnsi="Arial" w:eastAsia="Arial" w:ascii="Arial"/>
          <w:color w:val="525252"/>
          <w:spacing w:val="0"/>
          <w:w w:val="32"/>
          <w:position w:val="-3"/>
          <w:sz w:val="27"/>
          <w:szCs w:val="27"/>
        </w:rPr>
        <w:t>·</w:t>
      </w:r>
      <w:r>
        <w:rPr>
          <w:rFonts w:cs="Arial" w:hAnsi="Arial" w:eastAsia="Arial" w:ascii="Arial"/>
          <w:color w:val="525252"/>
          <w:spacing w:val="0"/>
          <w:w w:val="42"/>
          <w:position w:val="-3"/>
          <w:sz w:val="27"/>
          <w:szCs w:val="27"/>
        </w:rPr>
        <w:t>·</w:t>
      </w:r>
      <w:r>
        <w:rPr>
          <w:rFonts w:cs="Arial" w:hAnsi="Arial" w:eastAsia="Arial" w:ascii="Arial"/>
          <w:color w:val="6D6D6D"/>
          <w:spacing w:val="0"/>
          <w:w w:val="32"/>
          <w:position w:val="-3"/>
          <w:sz w:val="27"/>
          <w:szCs w:val="27"/>
        </w:rPr>
        <w:t>·</w:t>
      </w:r>
      <w:r>
        <w:rPr>
          <w:rFonts w:cs="Arial" w:hAnsi="Arial" w:eastAsia="Arial" w:ascii="Arial"/>
          <w:color w:val="0A0A0A"/>
          <w:spacing w:val="0"/>
          <w:w w:val="71"/>
          <w:position w:val="-3"/>
          <w:sz w:val="27"/>
          <w:szCs w:val="27"/>
        </w:rPr>
        <w:t>8'</w:t>
      </w:r>
      <w:r>
        <w:rPr>
          <w:rFonts w:cs="Arial" w:hAnsi="Arial" w:eastAsia="Arial" w:ascii="Arial"/>
          <w:color w:val="525252"/>
          <w:spacing w:val="0"/>
          <w:w w:val="32"/>
          <w:position w:val="-3"/>
          <w:sz w:val="27"/>
          <w:szCs w:val="27"/>
        </w:rPr>
        <w:t>··</w:t>
      </w:r>
      <w:r>
        <w:rPr>
          <w:rFonts w:cs="Arial" w:hAnsi="Arial" w:eastAsia="Arial" w:ascii="Arial"/>
          <w:color w:val="525252"/>
          <w:spacing w:val="0"/>
          <w:w w:val="64"/>
          <w:position w:val="-3"/>
          <w:sz w:val="27"/>
          <w:szCs w:val="27"/>
        </w:rPr>
        <w:t>·--</w:t>
      </w:r>
      <w:r>
        <w:rPr>
          <w:rFonts w:cs="Arial" w:hAnsi="Arial" w:eastAsia="Arial" w:ascii="Arial"/>
          <w:color w:val="525252"/>
          <w:spacing w:val="0"/>
          <w:w w:val="202"/>
          <w:position w:val="-3"/>
          <w:sz w:val="27"/>
          <w:szCs w:val="27"/>
        </w:rPr>
        <w:t>-</w:t>
      </w:r>
      <w:r>
        <w:rPr>
          <w:rFonts w:cs="Arial" w:hAnsi="Arial" w:eastAsia="Arial" w:ascii="Arial"/>
          <w:color w:val="525252"/>
          <w:spacing w:val="0"/>
          <w:w w:val="85"/>
          <w:position w:val="-3"/>
          <w:sz w:val="27"/>
          <w:szCs w:val="27"/>
        </w:rPr>
        <w:t>-</w:t>
      </w:r>
      <w:r>
        <w:rPr>
          <w:rFonts w:cs="Arial" w:hAnsi="Arial" w:eastAsia="Arial" w:ascii="Arial"/>
          <w:color w:val="525252"/>
          <w:spacing w:val="0"/>
          <w:w w:val="42"/>
          <w:position w:val="-3"/>
          <w:sz w:val="27"/>
          <w:szCs w:val="27"/>
        </w:rPr>
        <w:t>·</w:t>
      </w:r>
      <w:r>
        <w:rPr>
          <w:rFonts w:cs="Arial" w:hAnsi="Arial" w:eastAsia="Arial" w:ascii="Arial"/>
          <w:color w:val="525252"/>
          <w:spacing w:val="0"/>
          <w:w w:val="128"/>
          <w:position w:val="-3"/>
          <w:sz w:val="27"/>
          <w:szCs w:val="27"/>
        </w:rPr>
        <w:t>-</w:t>
      </w:r>
      <w:r>
        <w:rPr>
          <w:rFonts w:cs="Arial" w:hAnsi="Arial" w:eastAsia="Arial" w:ascii="Arial"/>
          <w:color w:val="525252"/>
          <w:spacing w:val="0"/>
          <w:w w:val="74"/>
          <w:position w:val="-3"/>
          <w:sz w:val="27"/>
          <w:szCs w:val="27"/>
        </w:rPr>
        <w:t>-</w:t>
      </w:r>
      <w:r>
        <w:rPr>
          <w:rFonts w:cs="Arial" w:hAnsi="Arial" w:eastAsia="Arial" w:ascii="Arial"/>
          <w:color w:val="525252"/>
          <w:spacing w:val="0"/>
          <w:w w:val="106"/>
          <w:position w:val="-3"/>
          <w:sz w:val="27"/>
          <w:szCs w:val="27"/>
        </w:rPr>
        <w:t>-</w:t>
      </w:r>
      <w:r>
        <w:rPr>
          <w:rFonts w:cs="Arial" w:hAnsi="Arial" w:eastAsia="Arial" w:ascii="Arial"/>
          <w:color w:val="525252"/>
          <w:spacing w:val="0"/>
          <w:w w:val="117"/>
          <w:position w:val="-3"/>
          <w:sz w:val="27"/>
          <w:szCs w:val="27"/>
        </w:rPr>
        <w:t>-</w:t>
      </w:r>
      <w:r>
        <w:rPr>
          <w:rFonts w:cs="Arial" w:hAnsi="Arial" w:eastAsia="Arial" w:ascii="Arial"/>
          <w:color w:val="525252"/>
          <w:spacing w:val="0"/>
          <w:w w:val="277"/>
          <w:position w:val="-3"/>
          <w:sz w:val="27"/>
          <w:szCs w:val="27"/>
        </w:rPr>
        <w:t>-</w:t>
      </w:r>
      <w:r>
        <w:rPr>
          <w:rFonts w:cs="Arial" w:hAnsi="Arial" w:eastAsia="Arial" w:ascii="Arial"/>
          <w:color w:val="525252"/>
          <w:spacing w:val="0"/>
          <w:w w:val="32"/>
          <w:position w:val="-3"/>
          <w:sz w:val="27"/>
          <w:szCs w:val="27"/>
        </w:rPr>
        <w:t>··</w:t>
      </w:r>
      <w:r>
        <w:rPr>
          <w:rFonts w:cs="Arial" w:hAnsi="Arial" w:eastAsia="Arial" w:ascii="Arial"/>
          <w:color w:val="6D6D6D"/>
          <w:spacing w:val="0"/>
          <w:w w:val="85"/>
          <w:position w:val="-3"/>
          <w:sz w:val="27"/>
          <w:szCs w:val="27"/>
        </w:rPr>
        <w:t>-</w:t>
      </w:r>
      <w:r>
        <w:rPr>
          <w:rFonts w:cs="Arial" w:hAnsi="Arial" w:eastAsia="Arial" w:ascii="Arial"/>
          <w:color w:val="7E7E7E"/>
          <w:spacing w:val="0"/>
          <w:w w:val="117"/>
          <w:position w:val="-3"/>
          <w:sz w:val="27"/>
          <w:szCs w:val="27"/>
        </w:rPr>
        <w:t>-</w:t>
      </w:r>
      <w:r>
        <w:rPr>
          <w:rFonts w:cs="Arial" w:hAnsi="Arial" w:eastAsia="Arial" w:ascii="Arial"/>
          <w:color w:val="6D6D6D"/>
          <w:spacing w:val="0"/>
          <w:w w:val="53"/>
          <w:position w:val="-3"/>
          <w:sz w:val="27"/>
          <w:szCs w:val="27"/>
        </w:rPr>
        <w:t>·</w:t>
      </w:r>
      <w:r>
        <w:rPr>
          <w:rFonts w:cs="Arial" w:hAnsi="Arial" w:eastAsia="Arial" w:ascii="Arial"/>
          <w:color w:val="3B3B3B"/>
          <w:spacing w:val="0"/>
          <w:w w:val="128"/>
          <w:position w:val="-3"/>
          <w:sz w:val="27"/>
          <w:szCs w:val="27"/>
        </w:rPr>
        <w:t>T</w:t>
      </w:r>
      <w:r>
        <w:rPr>
          <w:rFonts w:cs="Arial" w:hAnsi="Arial" w:eastAsia="Arial" w:ascii="Arial"/>
          <w:color w:val="6D6D6D"/>
          <w:spacing w:val="0"/>
          <w:w w:val="117"/>
          <w:position w:val="-3"/>
          <w:sz w:val="27"/>
          <w:szCs w:val="27"/>
        </w:rPr>
        <w:t>-</w:t>
      </w:r>
      <w:r>
        <w:rPr>
          <w:rFonts w:cs="Arial" w:hAnsi="Arial" w:eastAsia="Arial" w:ascii="Arial"/>
          <w:color w:val="6D6D6D"/>
          <w:spacing w:val="0"/>
          <w:w w:val="53"/>
          <w:position w:val="-3"/>
          <w:sz w:val="27"/>
          <w:szCs w:val="27"/>
        </w:rPr>
        <w:t>·</w:t>
      </w:r>
      <w:r>
        <w:rPr>
          <w:rFonts w:cs="Arial" w:hAnsi="Arial" w:eastAsia="Arial" w:ascii="Arial"/>
          <w:color w:val="6D6D6D"/>
          <w:spacing w:val="0"/>
          <w:w w:val="64"/>
          <w:position w:val="-3"/>
          <w:sz w:val="27"/>
          <w:szCs w:val="27"/>
        </w:rPr>
        <w:t>-</w:t>
      </w:r>
      <w:r>
        <w:rPr>
          <w:rFonts w:cs="Arial" w:hAnsi="Arial" w:eastAsia="Arial" w:ascii="Arial"/>
          <w:color w:val="6D6D6D"/>
          <w:spacing w:val="0"/>
          <w:w w:val="160"/>
          <w:position w:val="-3"/>
          <w:sz w:val="27"/>
          <w:szCs w:val="27"/>
        </w:rPr>
        <w:t>-</w:t>
      </w:r>
      <w:r>
        <w:rPr>
          <w:rFonts w:cs="Arial" w:hAnsi="Arial" w:eastAsia="Arial" w:ascii="Arial"/>
          <w:color w:val="6D6D6D"/>
          <w:spacing w:val="0"/>
          <w:w w:val="106"/>
          <w:position w:val="-3"/>
          <w:sz w:val="27"/>
          <w:szCs w:val="27"/>
        </w:rPr>
        <w:t>-</w:t>
      </w:r>
      <w:r>
        <w:rPr>
          <w:rFonts w:cs="Arial" w:hAnsi="Arial" w:eastAsia="Arial" w:ascii="Arial"/>
          <w:color w:val="6D6D6D"/>
          <w:spacing w:val="0"/>
          <w:w w:val="100"/>
          <w:position w:val="-3"/>
          <w:sz w:val="27"/>
          <w:szCs w:val="27"/>
        </w:rPr>
        <w:t>   </w:t>
      </w:r>
      <w:r>
        <w:rPr>
          <w:rFonts w:cs="Arial" w:hAnsi="Arial" w:eastAsia="Arial" w:ascii="Arial"/>
          <w:color w:val="6D6D6D"/>
          <w:spacing w:val="-30"/>
          <w:w w:val="100"/>
          <w:position w:val="-3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3"/>
          <w:sz w:val="23"/>
          <w:szCs w:val="23"/>
        </w:rPr>
        <w:t>24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3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3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A0A0A"/>
          <w:spacing w:val="7"/>
          <w:w w:val="100"/>
          <w:position w:val="-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3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3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232323"/>
          <w:spacing w:val="0"/>
          <w:w w:val="100"/>
          <w:position w:val="-3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232323"/>
          <w:spacing w:val="2"/>
          <w:w w:val="100"/>
          <w:position w:val="-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232323"/>
          <w:spacing w:val="0"/>
          <w:w w:val="96"/>
          <w:position w:val="-3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position w:val="-3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3"/>
          <w:sz w:val="23"/>
          <w:szCs w:val="23"/>
        </w:rPr>
        <w:t>gu</w:t>
      </w:r>
      <w:r>
        <w:rPr>
          <w:rFonts w:cs="Times New Roman" w:hAnsi="Times New Roman" w:eastAsia="Times New Roman" w:ascii="Times New Roman"/>
          <w:color w:val="0A0A0A"/>
          <w:spacing w:val="0"/>
          <w:w w:val="90"/>
          <w:position w:val="-3"/>
          <w:sz w:val="23"/>
          <w:szCs w:val="23"/>
        </w:rPr>
        <w:t>i</w:t>
      </w:r>
      <w:r>
        <w:rPr>
          <w:rFonts w:cs="Malgun Gothic" w:hAnsi="Malgun Gothic" w:eastAsia="Malgun Gothic" w:ascii="Malgun Gothic"/>
          <w:color w:val="232323"/>
          <w:spacing w:val="0"/>
          <w:w w:val="50"/>
          <w:position w:val="-3"/>
          <w:sz w:val="23"/>
          <w:szCs w:val="23"/>
        </w:rPr>
        <w:t>�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3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525252"/>
          <w:spacing w:val="0"/>
          <w:w w:val="50"/>
          <w:position w:val="-3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color w:val="0A0A0A"/>
          <w:spacing w:val="0"/>
          <w:w w:val="45"/>
          <w:position w:val="-3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525252"/>
          <w:spacing w:val="-19"/>
          <w:w w:val="150"/>
          <w:position w:val="-3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color w:val="525252"/>
          <w:spacing w:val="0"/>
          <w:w w:val="401"/>
          <w:position w:val="-3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color w:val="525252"/>
          <w:spacing w:val="0"/>
          <w:w w:val="188"/>
          <w:position w:val="-3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color w:val="6D6D6D"/>
          <w:spacing w:val="0"/>
          <w:w w:val="50"/>
          <w:position w:val="-3"/>
          <w:sz w:val="23"/>
          <w:szCs w:val="23"/>
        </w:rPr>
        <w:t>·</w:t>
      </w:r>
      <w:r>
        <w:rPr>
          <w:rFonts w:cs="Times New Roman" w:hAnsi="Times New Roman" w:eastAsia="Times New Roman" w:ascii="Times New Roman"/>
          <w:color w:val="525252"/>
          <w:spacing w:val="0"/>
          <w:w w:val="288"/>
          <w:position w:val="-3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color w:val="525252"/>
          <w:spacing w:val="0"/>
          <w:w w:val="37"/>
          <w:position w:val="-3"/>
          <w:sz w:val="23"/>
          <w:szCs w:val="23"/>
        </w:rPr>
        <w:t>··</w:t>
      </w:r>
      <w:r>
        <w:rPr>
          <w:rFonts w:cs="Times New Roman" w:hAnsi="Times New Roman" w:eastAsia="Times New Roman" w:ascii="Times New Roman"/>
          <w:color w:val="6D6D6D"/>
          <w:spacing w:val="0"/>
          <w:w w:val="87"/>
          <w:position w:val="-3"/>
          <w:sz w:val="23"/>
          <w:szCs w:val="23"/>
        </w:rPr>
        <w:t>·</w:t>
      </w:r>
      <w:r>
        <w:rPr>
          <w:rFonts w:cs="Times New Roman" w:hAnsi="Times New Roman" w:eastAsia="Times New Roman" w:ascii="Times New Roman"/>
          <w:color w:val="525252"/>
          <w:spacing w:val="0"/>
          <w:w w:val="25"/>
          <w:position w:val="-3"/>
          <w:sz w:val="23"/>
          <w:szCs w:val="23"/>
        </w:rPr>
        <w:t>·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69"/>
          <w:szCs w:val="69"/>
        </w:rPr>
        <w:jc w:val="left"/>
        <w:spacing w:lineRule="exact" w:line="760"/>
        <w:ind w:left="1013"/>
      </w:pPr>
      <w:r>
        <w:rPr>
          <w:rFonts w:cs="Arial" w:hAnsi="Arial" w:eastAsia="Arial" w:ascii="Arial"/>
          <w:color w:val="232323"/>
          <w:w w:val="16"/>
          <w:position w:val="-5"/>
          <w:sz w:val="85"/>
          <w:szCs w:val="85"/>
        </w:rPr>
        <w:t>:</w:t>
      </w:r>
      <w:r>
        <w:rPr>
          <w:rFonts w:cs="Arial" w:hAnsi="Arial" w:eastAsia="Arial" w:ascii="Arial"/>
          <w:color w:val="525252"/>
          <w:w w:val="23"/>
          <w:position w:val="-5"/>
          <w:sz w:val="85"/>
          <w:szCs w:val="85"/>
        </w:rPr>
        <w:t>-</w:t>
      </w:r>
      <w:r>
        <w:rPr>
          <w:rFonts w:cs="Malgun Gothic" w:hAnsi="Malgun Gothic" w:eastAsia="Malgun Gothic" w:ascii="Malgun Gothic"/>
          <w:color w:val="3B3B3B"/>
          <w:w w:val="21"/>
          <w:position w:val="-5"/>
          <w:sz w:val="85"/>
          <w:szCs w:val="85"/>
        </w:rPr>
        <w:t>�</w:t>
      </w:r>
      <w:r>
        <w:rPr>
          <w:rFonts w:cs="Arial" w:hAnsi="Arial" w:eastAsia="Arial" w:ascii="Arial"/>
          <w:color w:val="525252"/>
          <w:w w:val="16"/>
          <w:position w:val="-5"/>
          <w:sz w:val="85"/>
          <w:szCs w:val="85"/>
        </w:rPr>
        <w:t>-</w:t>
      </w:r>
      <w:r>
        <w:rPr>
          <w:rFonts w:cs="Malgun Gothic" w:hAnsi="Malgun Gothic" w:eastAsia="Malgun Gothic" w:ascii="Malgun Gothic"/>
          <w:color w:val="3B3B3B"/>
          <w:w w:val="10"/>
          <w:position w:val="-5"/>
          <w:sz w:val="85"/>
          <w:szCs w:val="85"/>
        </w:rPr>
        <w:t>�</w:t>
      </w:r>
      <w:r>
        <w:rPr>
          <w:rFonts w:cs="Arial" w:hAnsi="Arial" w:eastAsia="Arial" w:ascii="Arial"/>
          <w:color w:val="3B3B3B"/>
          <w:w w:val="36"/>
          <w:position w:val="-5"/>
          <w:sz w:val="85"/>
          <w:szCs w:val="85"/>
        </w:rPr>
        <w:t>:</w:t>
      </w:r>
      <w:r>
        <w:rPr>
          <w:rFonts w:cs="Malgun Gothic" w:hAnsi="Malgun Gothic" w:eastAsia="Malgun Gothic" w:ascii="Malgun Gothic"/>
          <w:color w:val="3B3B3B"/>
          <w:w w:val="15"/>
          <w:position w:val="-5"/>
          <w:sz w:val="85"/>
          <w:szCs w:val="85"/>
        </w:rPr>
        <w:t>�</w:t>
      </w:r>
      <w:r>
        <w:rPr>
          <w:rFonts w:cs="Arial" w:hAnsi="Arial" w:eastAsia="Arial" w:ascii="Arial"/>
          <w:color w:val="3B3B3B"/>
          <w:w w:val="25"/>
          <w:position w:val="-5"/>
          <w:sz w:val="85"/>
          <w:szCs w:val="85"/>
        </w:rPr>
        <w:t>=</w:t>
      </w:r>
      <w:r>
        <w:rPr>
          <w:rFonts w:cs="Arial" w:hAnsi="Arial" w:eastAsia="Arial" w:ascii="Arial"/>
          <w:color w:val="3B3B3B"/>
          <w:w w:val="40"/>
          <w:position w:val="-5"/>
          <w:sz w:val="85"/>
          <w:szCs w:val="85"/>
        </w:rPr>
        <w:t>:</w:t>
      </w:r>
      <w:r>
        <w:rPr>
          <w:rFonts w:cs="Arial" w:hAnsi="Arial" w:eastAsia="Arial" w:ascii="Arial"/>
          <w:color w:val="3B3B3B"/>
          <w:spacing w:val="-159"/>
          <w:w w:val="100"/>
          <w:position w:val="-5"/>
          <w:sz w:val="85"/>
          <w:szCs w:val="85"/>
        </w:rPr>
        <w:t> </w:t>
      </w:r>
      <w:r>
        <w:rPr>
          <w:rFonts w:cs="Arial" w:hAnsi="Arial" w:eastAsia="Arial" w:ascii="Arial"/>
          <w:color w:val="3B3B3B"/>
          <w:spacing w:val="0"/>
          <w:w w:val="16"/>
          <w:position w:val="-5"/>
          <w:sz w:val="85"/>
          <w:szCs w:val="85"/>
        </w:rPr>
        <w:t>:</w:t>
      </w:r>
      <w:r>
        <w:rPr>
          <w:rFonts w:cs="Arial" w:hAnsi="Arial" w:eastAsia="Arial" w:ascii="Arial"/>
          <w:color w:val="3B3B3B"/>
          <w:spacing w:val="0"/>
          <w:w w:val="40"/>
          <w:position w:val="-5"/>
          <w:sz w:val="85"/>
          <w:szCs w:val="85"/>
        </w:rPr>
        <w:t>:</w:t>
      </w:r>
      <w:r>
        <w:rPr>
          <w:rFonts w:cs="Arial" w:hAnsi="Arial" w:eastAsia="Arial" w:ascii="Arial"/>
          <w:color w:val="3B3B3B"/>
          <w:spacing w:val="0"/>
          <w:w w:val="77"/>
          <w:position w:val="-5"/>
          <w:sz w:val="85"/>
          <w:szCs w:val="85"/>
        </w:rPr>
        <w:t>:</w:t>
      </w:r>
      <w:r>
        <w:rPr>
          <w:rFonts w:cs="Arial" w:hAnsi="Arial" w:eastAsia="Arial" w:ascii="Arial"/>
          <w:color w:val="3B3B3B"/>
          <w:spacing w:val="-77"/>
          <w:w w:val="69"/>
          <w:position w:val="-5"/>
          <w:sz w:val="85"/>
          <w:szCs w:val="85"/>
        </w:rPr>
        <w:t>:</w:t>
      </w:r>
      <w:r>
        <w:rPr>
          <w:rFonts w:cs="Arial" w:hAnsi="Arial" w:eastAsia="Arial" w:ascii="Arial"/>
          <w:color w:val="3B3B3B"/>
          <w:spacing w:val="0"/>
          <w:w w:val="12"/>
          <w:position w:val="-5"/>
          <w:sz w:val="85"/>
          <w:szCs w:val="85"/>
        </w:rPr>
        <w:t>.</w:t>
      </w:r>
      <w:r>
        <w:rPr>
          <w:rFonts w:cs="Arial" w:hAnsi="Arial" w:eastAsia="Arial" w:ascii="Arial"/>
          <w:color w:val="3B3B3B"/>
          <w:spacing w:val="0"/>
          <w:w w:val="28"/>
          <w:position w:val="-5"/>
          <w:sz w:val="85"/>
          <w:szCs w:val="85"/>
        </w:rPr>
        <w:t>.</w:t>
      </w:r>
      <w:r>
        <w:rPr>
          <w:rFonts w:cs="Arial" w:hAnsi="Arial" w:eastAsia="Arial" w:ascii="Arial"/>
          <w:color w:val="3B3B3B"/>
          <w:spacing w:val="0"/>
          <w:w w:val="100"/>
          <w:position w:val="-5"/>
          <w:sz w:val="85"/>
          <w:szCs w:val="85"/>
        </w:rPr>
        <w:t>    </w:t>
      </w:r>
      <w:r>
        <w:rPr>
          <w:rFonts w:cs="Arial" w:hAnsi="Arial" w:eastAsia="Arial" w:ascii="Arial"/>
          <w:color w:val="3B3B3B"/>
          <w:spacing w:val="23"/>
          <w:w w:val="100"/>
          <w:position w:val="-5"/>
          <w:sz w:val="85"/>
          <w:szCs w:val="85"/>
        </w:rPr>
        <w:t> </w:t>
      </w:r>
      <w:r>
        <w:rPr>
          <w:rFonts w:cs="Arial" w:hAnsi="Arial" w:eastAsia="Arial" w:ascii="Arial"/>
          <w:color w:val="3B3B3B"/>
          <w:spacing w:val="0"/>
          <w:w w:val="34"/>
          <w:position w:val="-5"/>
          <w:sz w:val="60"/>
          <w:szCs w:val="60"/>
        </w:rPr>
        <w:t>=-</w:t>
      </w:r>
      <w:r>
        <w:rPr>
          <w:rFonts w:cs="Arial" w:hAnsi="Arial" w:eastAsia="Arial" w:ascii="Arial"/>
          <w:color w:val="525252"/>
          <w:spacing w:val="0"/>
          <w:w w:val="43"/>
          <w:position w:val="-5"/>
          <w:sz w:val="60"/>
          <w:szCs w:val="60"/>
        </w:rPr>
        <w:t>-</w:t>
      </w:r>
      <w:r>
        <w:rPr>
          <w:rFonts w:cs="Arial" w:hAnsi="Arial" w:eastAsia="Arial" w:ascii="Arial"/>
          <w:color w:val="3B3B3B"/>
          <w:spacing w:val="0"/>
          <w:w w:val="48"/>
          <w:position w:val="-5"/>
          <w:sz w:val="60"/>
          <w:szCs w:val="60"/>
        </w:rPr>
        <w:t>-</w:t>
      </w:r>
      <w:r>
        <w:rPr>
          <w:rFonts w:cs="Arial" w:hAnsi="Arial" w:eastAsia="Arial" w:ascii="Arial"/>
          <w:color w:val="3B3B3B"/>
          <w:spacing w:val="0"/>
          <w:w w:val="27"/>
          <w:position w:val="-5"/>
          <w:sz w:val="60"/>
          <w:szCs w:val="60"/>
        </w:rPr>
        <w:t>-=</w:t>
      </w:r>
      <w:r>
        <w:rPr>
          <w:rFonts w:cs="Arial" w:hAnsi="Arial" w:eastAsia="Arial" w:ascii="Arial"/>
          <w:color w:val="232323"/>
          <w:spacing w:val="0"/>
          <w:w w:val="60"/>
          <w:position w:val="-5"/>
          <w:sz w:val="60"/>
          <w:szCs w:val="60"/>
        </w:rPr>
        <w:t>F</w:t>
      </w:r>
      <w:r>
        <w:rPr>
          <w:rFonts w:cs="Arial" w:hAnsi="Arial" w:eastAsia="Arial" w:ascii="Arial"/>
          <w:color w:val="3B3B3B"/>
          <w:spacing w:val="0"/>
          <w:w w:val="38"/>
          <w:position w:val="-5"/>
          <w:sz w:val="60"/>
          <w:szCs w:val="60"/>
        </w:rPr>
        <w:t>-</w:t>
      </w:r>
      <w:r>
        <w:rPr>
          <w:rFonts w:cs="Arial" w:hAnsi="Arial" w:eastAsia="Arial" w:ascii="Arial"/>
          <w:color w:val="525252"/>
          <w:spacing w:val="0"/>
          <w:w w:val="43"/>
          <w:position w:val="-5"/>
          <w:sz w:val="60"/>
          <w:szCs w:val="60"/>
        </w:rPr>
        <w:t>-</w:t>
      </w:r>
      <w:r>
        <w:rPr>
          <w:rFonts w:cs="Arial" w:hAnsi="Arial" w:eastAsia="Arial" w:ascii="Arial"/>
          <w:color w:val="3B3B3B"/>
          <w:spacing w:val="0"/>
          <w:w w:val="28"/>
          <w:position w:val="-5"/>
          <w:sz w:val="60"/>
          <w:szCs w:val="60"/>
        </w:rPr>
        <w:t>-</w:t>
      </w:r>
      <w:r>
        <w:rPr>
          <w:rFonts w:cs="Arial" w:hAnsi="Arial" w:eastAsia="Arial" w:ascii="Arial"/>
          <w:color w:val="525252"/>
          <w:spacing w:val="0"/>
          <w:w w:val="43"/>
          <w:position w:val="-5"/>
          <w:sz w:val="60"/>
          <w:szCs w:val="60"/>
        </w:rPr>
        <w:t>-</w:t>
      </w:r>
      <w:r>
        <w:rPr>
          <w:rFonts w:cs="Arial" w:hAnsi="Arial" w:eastAsia="Arial" w:ascii="Arial"/>
          <w:color w:val="3B3B3B"/>
          <w:spacing w:val="0"/>
          <w:w w:val="33"/>
          <w:position w:val="-5"/>
          <w:sz w:val="60"/>
          <w:szCs w:val="60"/>
        </w:rPr>
        <w:t>-</w:t>
      </w:r>
      <w:r>
        <w:rPr>
          <w:rFonts w:cs="Arial" w:hAnsi="Arial" w:eastAsia="Arial" w:ascii="Arial"/>
          <w:color w:val="3B3B3B"/>
          <w:spacing w:val="0"/>
          <w:w w:val="26"/>
          <w:position w:val="-5"/>
          <w:sz w:val="60"/>
          <w:szCs w:val="60"/>
        </w:rPr>
        <w:t>-=</w:t>
      </w:r>
      <w:r>
        <w:rPr>
          <w:rFonts w:cs="Arial" w:hAnsi="Arial" w:eastAsia="Arial" w:ascii="Arial"/>
          <w:color w:val="3B3B3B"/>
          <w:spacing w:val="0"/>
          <w:w w:val="76"/>
          <w:position w:val="-5"/>
          <w:sz w:val="60"/>
          <w:szCs w:val="60"/>
        </w:rPr>
        <w:t>-</w:t>
      </w:r>
      <w:r>
        <w:rPr>
          <w:rFonts w:cs="Malgun Gothic" w:hAnsi="Malgun Gothic" w:eastAsia="Malgun Gothic" w:ascii="Malgun Gothic"/>
          <w:color w:val="0A0A0A"/>
          <w:spacing w:val="0"/>
          <w:w w:val="11"/>
          <w:position w:val="-5"/>
          <w:sz w:val="60"/>
          <w:szCs w:val="60"/>
        </w:rPr>
        <w:t>�</w:t>
      </w:r>
      <w:r>
        <w:rPr>
          <w:rFonts w:cs="Arial" w:hAnsi="Arial" w:eastAsia="Arial" w:ascii="Arial"/>
          <w:color w:val="3B3B3B"/>
          <w:spacing w:val="0"/>
          <w:w w:val="43"/>
          <w:position w:val="-5"/>
          <w:sz w:val="60"/>
          <w:szCs w:val="60"/>
        </w:rPr>
        <w:t>-</w:t>
      </w:r>
      <w:r>
        <w:rPr>
          <w:rFonts w:cs="Arial" w:hAnsi="Arial" w:eastAsia="Arial" w:ascii="Arial"/>
          <w:color w:val="0A0A0A"/>
          <w:spacing w:val="0"/>
          <w:w w:val="17"/>
          <w:position w:val="-5"/>
          <w:sz w:val="60"/>
          <w:szCs w:val="60"/>
        </w:rPr>
        <w:t>:</w:t>
      </w:r>
      <w:r>
        <w:rPr>
          <w:rFonts w:cs="Arial" w:hAnsi="Arial" w:eastAsia="Arial" w:ascii="Arial"/>
          <w:color w:val="232323"/>
          <w:spacing w:val="0"/>
          <w:w w:val="62"/>
          <w:position w:val="-5"/>
          <w:sz w:val="60"/>
          <w:szCs w:val="60"/>
        </w:rPr>
        <w:t>-</w:t>
      </w:r>
      <w:r>
        <w:rPr>
          <w:rFonts w:cs="Arial" w:hAnsi="Arial" w:eastAsia="Arial" w:ascii="Arial"/>
          <w:color w:val="0A0A0A"/>
          <w:spacing w:val="0"/>
          <w:w w:val="98"/>
          <w:position w:val="-5"/>
          <w:sz w:val="60"/>
          <w:szCs w:val="60"/>
        </w:rPr>
        <w:t>:</w:t>
      </w:r>
      <w:r>
        <w:rPr>
          <w:rFonts w:cs="Arial" w:hAnsi="Arial" w:eastAsia="Arial" w:ascii="Arial"/>
          <w:color w:val="0A0A0A"/>
          <w:spacing w:val="0"/>
          <w:w w:val="40"/>
          <w:position w:val="-5"/>
          <w:sz w:val="60"/>
          <w:szCs w:val="60"/>
        </w:rPr>
        <w:t>:</w:t>
      </w:r>
      <w:r>
        <w:rPr>
          <w:rFonts w:cs="Arial" w:hAnsi="Arial" w:eastAsia="Arial" w:ascii="Arial"/>
          <w:color w:val="0A0A0A"/>
          <w:spacing w:val="0"/>
          <w:w w:val="254"/>
          <w:position w:val="-5"/>
          <w:sz w:val="60"/>
          <w:szCs w:val="60"/>
        </w:rPr>
        <w:t>:</w:t>
      </w:r>
      <w:r>
        <w:rPr>
          <w:rFonts w:cs="Arial" w:hAnsi="Arial" w:eastAsia="Arial" w:ascii="Arial"/>
          <w:color w:val="0A0A0A"/>
          <w:spacing w:val="-109"/>
          <w:w w:val="100"/>
          <w:position w:val="-5"/>
          <w:sz w:val="60"/>
          <w:szCs w:val="60"/>
        </w:rPr>
        <w:t> </w:t>
      </w:r>
      <w:r>
        <w:rPr>
          <w:rFonts w:cs="Arial" w:hAnsi="Arial" w:eastAsia="Arial" w:ascii="Arial"/>
          <w:color w:val="232323"/>
          <w:spacing w:val="0"/>
          <w:w w:val="57"/>
          <w:position w:val="-5"/>
          <w:sz w:val="60"/>
          <w:szCs w:val="60"/>
        </w:rPr>
        <w:t>:</w:t>
      </w:r>
      <w:r>
        <w:rPr>
          <w:rFonts w:cs="Arial" w:hAnsi="Arial" w:eastAsia="Arial" w:ascii="Arial"/>
          <w:color w:val="0A0A0A"/>
          <w:spacing w:val="0"/>
          <w:w w:val="34"/>
          <w:position w:val="-5"/>
          <w:sz w:val="60"/>
          <w:szCs w:val="60"/>
        </w:rPr>
        <w:t>:</w:t>
      </w:r>
      <w:r>
        <w:rPr>
          <w:rFonts w:cs="Arial" w:hAnsi="Arial" w:eastAsia="Arial" w:ascii="Arial"/>
          <w:color w:val="0A0A0A"/>
          <w:spacing w:val="0"/>
          <w:w w:val="75"/>
          <w:position w:val="-5"/>
          <w:sz w:val="60"/>
          <w:szCs w:val="60"/>
        </w:rPr>
        <w:t>:</w:t>
      </w:r>
      <w:r>
        <w:rPr>
          <w:rFonts w:cs="Malgun Gothic" w:hAnsi="Malgun Gothic" w:eastAsia="Malgun Gothic" w:ascii="Malgun Gothic"/>
          <w:color w:val="0A0A0A"/>
          <w:spacing w:val="0"/>
          <w:w w:val="17"/>
          <w:position w:val="-5"/>
          <w:sz w:val="60"/>
          <w:szCs w:val="60"/>
        </w:rPr>
        <w:t>�</w:t>
      </w:r>
      <w:r>
        <w:rPr>
          <w:rFonts w:cs="Arial" w:hAnsi="Arial" w:eastAsia="Arial" w:ascii="Arial"/>
          <w:color w:val="3B3B3B"/>
          <w:spacing w:val="-77"/>
          <w:w w:val="72"/>
          <w:position w:val="-5"/>
          <w:sz w:val="60"/>
          <w:szCs w:val="60"/>
        </w:rPr>
        <w:t>-</w:t>
      </w:r>
      <w:r>
        <w:rPr>
          <w:rFonts w:cs="Arial" w:hAnsi="Arial" w:eastAsia="Arial" w:ascii="Arial"/>
          <w:color w:val="0A0A0A"/>
          <w:spacing w:val="0"/>
          <w:w w:val="63"/>
          <w:position w:val="-5"/>
          <w:sz w:val="60"/>
          <w:szCs w:val="60"/>
        </w:rPr>
        <w:t>:</w:t>
      </w:r>
      <w:r>
        <w:rPr>
          <w:rFonts w:cs="Arial" w:hAnsi="Arial" w:eastAsia="Arial" w:ascii="Arial"/>
          <w:color w:val="3B3B3B"/>
          <w:spacing w:val="-10"/>
          <w:w w:val="62"/>
          <w:position w:val="-5"/>
          <w:sz w:val="60"/>
          <w:szCs w:val="60"/>
        </w:rPr>
        <w:t>-</w:t>
      </w:r>
      <w:r>
        <w:rPr>
          <w:rFonts w:cs="Malgun Gothic" w:hAnsi="Malgun Gothic" w:eastAsia="Malgun Gothic" w:ascii="Malgun Gothic"/>
          <w:color w:val="0A0A0A"/>
          <w:spacing w:val="0"/>
          <w:w w:val="28"/>
          <w:position w:val="-5"/>
          <w:sz w:val="60"/>
          <w:szCs w:val="60"/>
        </w:rPr>
        <w:t>�</w:t>
      </w:r>
      <w:r>
        <w:rPr>
          <w:rFonts w:cs="Malgun Gothic" w:hAnsi="Malgun Gothic" w:eastAsia="Malgun Gothic" w:ascii="Malgun Gothic"/>
          <w:color w:val="3B3B3B"/>
          <w:spacing w:val="0"/>
          <w:w w:val="29"/>
          <w:position w:val="-5"/>
          <w:sz w:val="69"/>
          <w:szCs w:val="69"/>
        </w:rPr>
        <w:t>�</w:t>
      </w:r>
      <w:r>
        <w:rPr>
          <w:rFonts w:cs="Malgun Gothic" w:hAnsi="Malgun Gothic" w:eastAsia="Malgun Gothic" w:ascii="Malgun Gothic"/>
          <w:color w:val="3B3B3B"/>
          <w:spacing w:val="0"/>
          <w:w w:val="13"/>
          <w:position w:val="-5"/>
          <w:sz w:val="69"/>
          <w:szCs w:val="69"/>
        </w:rPr>
        <w:t>�</w:t>
      </w:r>
      <w:r>
        <w:rPr>
          <w:rFonts w:cs="Malgun Gothic" w:hAnsi="Malgun Gothic" w:eastAsia="Malgun Gothic" w:ascii="Malgun Gothic"/>
          <w:color w:val="3B3B3B"/>
          <w:spacing w:val="0"/>
          <w:w w:val="9"/>
          <w:position w:val="-5"/>
          <w:sz w:val="69"/>
          <w:szCs w:val="69"/>
        </w:rPr>
        <w:t>�</w:t>
      </w:r>
      <w:r>
        <w:rPr>
          <w:rFonts w:cs="Times New Roman" w:hAnsi="Times New Roman" w:eastAsia="Times New Roman" w:ascii="Times New Roman"/>
          <w:color w:val="232323"/>
          <w:spacing w:val="0"/>
          <w:w w:val="20"/>
          <w:position w:val="-5"/>
          <w:sz w:val="69"/>
          <w:szCs w:val="69"/>
        </w:rPr>
        <w:t>-</w:t>
      </w:r>
      <w:r>
        <w:rPr>
          <w:rFonts w:cs="Times New Roman" w:hAnsi="Times New Roman" w:eastAsia="Times New Roman" w:ascii="Times New Roman"/>
          <w:color w:val="3B3B3B"/>
          <w:spacing w:val="-67"/>
          <w:w w:val="54"/>
          <w:position w:val="-5"/>
          <w:sz w:val="69"/>
          <w:szCs w:val="69"/>
        </w:rPr>
        <w:t>-</w:t>
      </w:r>
      <w:r>
        <w:rPr>
          <w:rFonts w:cs="Times New Roman" w:hAnsi="Times New Roman" w:eastAsia="Times New Roman" w:ascii="Times New Roman"/>
          <w:color w:val="525252"/>
          <w:spacing w:val="0"/>
          <w:w w:val="12"/>
          <w:position w:val="-5"/>
          <w:sz w:val="69"/>
          <w:szCs w:val="69"/>
        </w:rPr>
        <w:t>-</w:t>
      </w:r>
      <w:r>
        <w:rPr>
          <w:rFonts w:cs="Times New Roman" w:hAnsi="Times New Roman" w:eastAsia="Times New Roman" w:ascii="Times New Roman"/>
          <w:color w:val="3B3B3B"/>
          <w:spacing w:val="0"/>
          <w:w w:val="100"/>
          <w:position w:val="-5"/>
          <w:sz w:val="69"/>
          <w:szCs w:val="69"/>
        </w:rPr>
        <w:t>-</w:t>
      </w:r>
      <w:r>
        <w:rPr>
          <w:rFonts w:cs="Times New Roman" w:hAnsi="Times New Roman" w:eastAsia="Times New Roman" w:ascii="Times New Roman"/>
          <w:color w:val="3B3B3B"/>
          <w:spacing w:val="0"/>
          <w:w w:val="58"/>
          <w:position w:val="-5"/>
          <w:sz w:val="69"/>
          <w:szCs w:val="69"/>
        </w:rPr>
        <w:t>-</w:t>
      </w:r>
      <w:r>
        <w:rPr>
          <w:rFonts w:cs="Times New Roman" w:hAnsi="Times New Roman" w:eastAsia="Times New Roman" w:ascii="Times New Roman"/>
          <w:color w:val="525252"/>
          <w:spacing w:val="0"/>
          <w:w w:val="4"/>
          <w:position w:val="-5"/>
          <w:sz w:val="69"/>
          <w:szCs w:val="69"/>
        </w:rPr>
        <w:t>-</w:t>
      </w:r>
      <w:r>
        <w:rPr>
          <w:rFonts w:cs="Times New Roman" w:hAnsi="Times New Roman" w:eastAsia="Times New Roman" w:ascii="Times New Roman"/>
          <w:color w:val="0A0A0A"/>
          <w:spacing w:val="0"/>
          <w:w w:val="20"/>
          <w:position w:val="-5"/>
          <w:sz w:val="69"/>
          <w:szCs w:val="69"/>
        </w:rPr>
        <w:t>¡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69"/>
          <w:szCs w:val="69"/>
        </w:rPr>
      </w:r>
    </w:p>
    <w:p>
      <w:pPr>
        <w:rPr>
          <w:rFonts w:cs="Times New Roman" w:hAnsi="Times New Roman" w:eastAsia="Times New Roman" w:ascii="Times New Roman"/>
          <w:sz w:val="33"/>
          <w:szCs w:val="33"/>
        </w:rPr>
        <w:jc w:val="left"/>
        <w:spacing w:lineRule="exact" w:line="240"/>
        <w:ind w:left="985"/>
      </w:pPr>
      <w:r>
        <w:rPr>
          <w:rFonts w:cs="Arial" w:hAnsi="Arial" w:eastAsia="Arial" w:ascii="Arial"/>
          <w:color w:val="3B3B3B"/>
          <w:w w:val="66"/>
          <w:position w:val="2"/>
          <w:sz w:val="13"/>
          <w:szCs w:val="13"/>
        </w:rPr>
        <w:t>·</w:t>
      </w:r>
      <w:r>
        <w:rPr>
          <w:rFonts w:cs="Arial" w:hAnsi="Arial" w:eastAsia="Arial" w:ascii="Arial"/>
          <w:color w:val="3B3B3B"/>
          <w:w w:val="177"/>
          <w:position w:val="2"/>
          <w:sz w:val="13"/>
          <w:szCs w:val="13"/>
        </w:rPr>
        <w:t>-</w:t>
      </w:r>
      <w:r>
        <w:rPr>
          <w:rFonts w:cs="Arial" w:hAnsi="Arial" w:eastAsia="Arial" w:ascii="Arial"/>
          <w:color w:val="3B3B3B"/>
          <w:w w:val="44"/>
          <w:position w:val="2"/>
          <w:sz w:val="13"/>
          <w:szCs w:val="13"/>
        </w:rPr>
        <w:t>·</w:t>
      </w:r>
      <w:r>
        <w:rPr>
          <w:rFonts w:cs="Arial" w:hAnsi="Arial" w:eastAsia="Arial" w:ascii="Arial"/>
          <w:color w:val="3B3B3B"/>
          <w:w w:val="88"/>
          <w:position w:val="2"/>
          <w:sz w:val="13"/>
          <w:szCs w:val="13"/>
        </w:rPr>
        <w:t>·</w:t>
      </w:r>
      <w:r>
        <w:rPr>
          <w:rFonts w:cs="Arial" w:hAnsi="Arial" w:eastAsia="Arial" w:ascii="Arial"/>
          <w:color w:val="3B3B3B"/>
          <w:w w:val="66"/>
          <w:position w:val="2"/>
          <w:sz w:val="13"/>
          <w:szCs w:val="13"/>
        </w:rPr>
        <w:t>··</w:t>
      </w:r>
      <w:r>
        <w:rPr>
          <w:rFonts w:cs="Arial" w:hAnsi="Arial" w:eastAsia="Arial" w:ascii="Arial"/>
          <w:color w:val="3B3B3B"/>
          <w:w w:val="100"/>
          <w:position w:val="2"/>
          <w:sz w:val="13"/>
          <w:szCs w:val="13"/>
        </w:rPr>
        <w:t> </w:t>
      </w:r>
      <w:r>
        <w:rPr>
          <w:rFonts w:cs="Arial" w:hAnsi="Arial" w:eastAsia="Arial" w:ascii="Arial"/>
          <w:color w:val="3B3B3B"/>
          <w:spacing w:val="-14"/>
          <w:w w:val="100"/>
          <w:position w:val="2"/>
          <w:sz w:val="13"/>
          <w:szCs w:val="13"/>
        </w:rPr>
        <w:t> </w:t>
      </w:r>
      <w:r>
        <w:rPr>
          <w:rFonts w:cs="Arial" w:hAnsi="Arial" w:eastAsia="Arial" w:ascii="Arial"/>
          <w:color w:val="3B3B3B"/>
          <w:spacing w:val="0"/>
          <w:w w:val="79"/>
          <w:position w:val="2"/>
          <w:sz w:val="13"/>
          <w:szCs w:val="13"/>
        </w:rPr>
        <w:t>..</w:t>
      </w:r>
      <w:r>
        <w:rPr>
          <w:rFonts w:cs="Arial" w:hAnsi="Arial" w:eastAsia="Arial" w:ascii="Arial"/>
          <w:color w:val="3B3B3B"/>
          <w:spacing w:val="-26"/>
          <w:w w:val="100"/>
          <w:position w:val="2"/>
          <w:sz w:val="13"/>
          <w:szCs w:val="13"/>
        </w:rPr>
        <w:t> </w:t>
      </w:r>
      <w:r>
        <w:rPr>
          <w:rFonts w:cs="Malgun Gothic" w:hAnsi="Malgun Gothic" w:eastAsia="Malgun Gothic" w:ascii="Malgun Gothic"/>
          <w:color w:val="3B3B3B"/>
          <w:spacing w:val="0"/>
          <w:w w:val="14"/>
          <w:position w:val="2"/>
          <w:sz w:val="20"/>
          <w:szCs w:val="20"/>
        </w:rPr>
        <w:t>�</w:t>
      </w:r>
      <w:r>
        <w:rPr>
          <w:rFonts w:cs="Arial" w:hAnsi="Arial" w:eastAsia="Arial" w:ascii="Arial"/>
          <w:color w:val="3B3B3B"/>
          <w:spacing w:val="0"/>
          <w:w w:val="53"/>
          <w:position w:val="2"/>
          <w:sz w:val="13"/>
          <w:szCs w:val="13"/>
        </w:rPr>
        <w:t>.</w:t>
      </w:r>
      <w:r>
        <w:rPr>
          <w:rFonts w:cs="Times New Roman" w:hAnsi="Times New Roman" w:eastAsia="Times New Roman" w:ascii="Times New Roman"/>
          <w:color w:val="3B3B3B"/>
          <w:spacing w:val="0"/>
          <w:w w:val="95"/>
          <w:position w:val="2"/>
          <w:sz w:val="8"/>
          <w:szCs w:val="8"/>
        </w:rPr>
        <w:t>.,</w:t>
      </w:r>
      <w:r>
        <w:rPr>
          <w:rFonts w:cs="Times New Roman" w:hAnsi="Times New Roman" w:eastAsia="Times New Roman" w:ascii="Times New Roman"/>
          <w:color w:val="3B3B3B"/>
          <w:spacing w:val="0"/>
          <w:w w:val="143"/>
          <w:position w:val="2"/>
          <w:sz w:val="8"/>
          <w:szCs w:val="8"/>
        </w:rPr>
        <w:t>,</w:t>
      </w:r>
      <w:r>
        <w:rPr>
          <w:rFonts w:cs="Times New Roman" w:hAnsi="Times New Roman" w:eastAsia="Times New Roman" w:ascii="Times New Roman"/>
          <w:color w:val="232323"/>
          <w:spacing w:val="0"/>
          <w:w w:val="111"/>
          <w:position w:val="2"/>
          <w:sz w:val="8"/>
          <w:szCs w:val="8"/>
        </w:rPr>
        <w:t>.,.</w:t>
      </w:r>
      <w:r>
        <w:rPr>
          <w:rFonts w:cs="Times New Roman" w:hAnsi="Times New Roman" w:eastAsia="Times New Roman" w:ascii="Times New Roman"/>
          <w:color w:val="3B3B3B"/>
          <w:spacing w:val="0"/>
          <w:w w:val="95"/>
          <w:position w:val="2"/>
          <w:sz w:val="8"/>
          <w:szCs w:val="8"/>
        </w:rPr>
        <w:t>...,,</w:t>
      </w:r>
      <w:r>
        <w:rPr>
          <w:rFonts w:cs="Times New Roman" w:hAnsi="Times New Roman" w:eastAsia="Times New Roman" w:ascii="Times New Roman"/>
          <w:color w:val="3B3B3B"/>
          <w:spacing w:val="0"/>
          <w:w w:val="58"/>
          <w:position w:val="2"/>
          <w:sz w:val="8"/>
          <w:szCs w:val="8"/>
        </w:rPr>
        <w:t>....,.,,.</w:t>
      </w:r>
      <w:r>
        <w:rPr>
          <w:rFonts w:cs="Times New Roman" w:hAnsi="Times New Roman" w:eastAsia="Times New Roman" w:ascii="Times New Roman"/>
          <w:color w:val="232323"/>
          <w:spacing w:val="0"/>
          <w:w w:val="143"/>
          <w:position w:val="2"/>
          <w:sz w:val="8"/>
          <w:szCs w:val="8"/>
        </w:rPr>
        <w:t>_,</w:t>
      </w:r>
      <w:r>
        <w:rPr>
          <w:rFonts w:cs="Times New Roman" w:hAnsi="Times New Roman" w:eastAsia="Times New Roman" w:ascii="Times New Roman"/>
          <w:color w:val="3B3B3B"/>
          <w:spacing w:val="0"/>
          <w:w w:val="86"/>
          <w:position w:val="2"/>
          <w:sz w:val="8"/>
          <w:szCs w:val="8"/>
        </w:rPr>
        <w:t>....,</w:t>
      </w:r>
      <w:r>
        <w:rPr>
          <w:rFonts w:cs="Times New Roman" w:hAnsi="Times New Roman" w:eastAsia="Times New Roman" w:ascii="Times New Roman"/>
          <w:color w:val="3B3B3B"/>
          <w:spacing w:val="0"/>
          <w:w w:val="100"/>
          <w:position w:val="2"/>
          <w:sz w:val="8"/>
          <w:szCs w:val="8"/>
        </w:rPr>
        <w:t>                 </w:t>
      </w:r>
      <w:r>
        <w:rPr>
          <w:rFonts w:cs="Times New Roman" w:hAnsi="Times New Roman" w:eastAsia="Times New Roman" w:ascii="Times New Roman"/>
          <w:color w:val="3B3B3B"/>
          <w:spacing w:val="5"/>
          <w:w w:val="100"/>
          <w:position w:val="2"/>
          <w:sz w:val="8"/>
          <w:szCs w:val="8"/>
        </w:rPr>
        <w:t> </w:t>
      </w:r>
      <w:r>
        <w:rPr>
          <w:rFonts w:cs="Arial" w:hAnsi="Arial" w:eastAsia="Arial" w:ascii="Arial"/>
          <w:color w:val="3B3B3B"/>
          <w:spacing w:val="0"/>
          <w:w w:val="538"/>
          <w:position w:val="2"/>
          <w:sz w:val="15"/>
          <w:szCs w:val="15"/>
        </w:rPr>
        <w:t>-</w:t>
      </w:r>
      <w:r>
        <w:rPr>
          <w:rFonts w:cs="Arial" w:hAnsi="Arial" w:eastAsia="Arial" w:ascii="Arial"/>
          <w:color w:val="3B3B3B"/>
          <w:spacing w:val="0"/>
          <w:w w:val="96"/>
          <w:position w:val="2"/>
          <w:sz w:val="15"/>
          <w:szCs w:val="15"/>
        </w:rPr>
        <w:t>·</w:t>
      </w:r>
      <w:r>
        <w:rPr>
          <w:rFonts w:cs="Arial" w:hAnsi="Arial" w:eastAsia="Arial" w:ascii="Arial"/>
          <w:color w:val="3B3B3B"/>
          <w:spacing w:val="0"/>
          <w:w w:val="600"/>
          <w:position w:val="2"/>
          <w:sz w:val="15"/>
          <w:szCs w:val="15"/>
        </w:rPr>
        <w:t>-</w:t>
      </w:r>
      <w:r>
        <w:rPr>
          <w:rFonts w:cs="Arial" w:hAnsi="Arial" w:eastAsia="Arial" w:ascii="Arial"/>
          <w:color w:val="3B3B3B"/>
          <w:spacing w:val="0"/>
          <w:w w:val="153"/>
          <w:position w:val="2"/>
          <w:sz w:val="15"/>
          <w:szCs w:val="15"/>
        </w:rPr>
        <w:t>-</w:t>
      </w:r>
      <w:r>
        <w:rPr>
          <w:rFonts w:cs="Arial" w:hAnsi="Arial" w:eastAsia="Arial" w:ascii="Arial"/>
          <w:color w:val="3B3B3B"/>
          <w:spacing w:val="0"/>
          <w:w w:val="600"/>
          <w:position w:val="2"/>
          <w:sz w:val="15"/>
          <w:szCs w:val="15"/>
        </w:rPr>
        <w:t>-</w:t>
      </w:r>
      <w:r>
        <w:rPr>
          <w:rFonts w:cs="Arial" w:hAnsi="Arial" w:eastAsia="Arial" w:ascii="Arial"/>
          <w:color w:val="3B3B3B"/>
          <w:spacing w:val="0"/>
          <w:w w:val="192"/>
          <w:position w:val="2"/>
          <w:sz w:val="15"/>
          <w:szCs w:val="15"/>
        </w:rPr>
        <w:t>-</w:t>
      </w:r>
      <w:r>
        <w:rPr>
          <w:rFonts w:cs="Arial" w:hAnsi="Arial" w:eastAsia="Arial" w:ascii="Arial"/>
          <w:color w:val="3B3B3B"/>
          <w:spacing w:val="0"/>
          <w:w w:val="69"/>
          <w:position w:val="2"/>
          <w:sz w:val="15"/>
          <w:szCs w:val="15"/>
        </w:rPr>
        <w:t>,</w:t>
      </w:r>
      <w:r>
        <w:rPr>
          <w:rFonts w:cs="Arial" w:hAnsi="Arial" w:eastAsia="Arial" w:ascii="Arial"/>
          <w:color w:val="3B3B3B"/>
          <w:spacing w:val="0"/>
          <w:w w:val="92"/>
          <w:position w:val="2"/>
          <w:sz w:val="15"/>
          <w:szCs w:val="15"/>
        </w:rPr>
        <w:t>,</w:t>
      </w:r>
      <w:r>
        <w:rPr>
          <w:rFonts w:cs="Arial" w:hAnsi="Arial" w:eastAsia="Arial" w:ascii="Arial"/>
          <w:color w:val="3B3B3B"/>
          <w:spacing w:val="0"/>
          <w:w w:val="100"/>
          <w:position w:val="2"/>
          <w:sz w:val="15"/>
          <w:szCs w:val="15"/>
        </w:rPr>
        <w:t>          </w:t>
      </w:r>
      <w:r>
        <w:rPr>
          <w:rFonts w:cs="Arial" w:hAnsi="Arial" w:eastAsia="Arial" w:ascii="Arial"/>
          <w:color w:val="3B3B3B"/>
          <w:spacing w:val="4"/>
          <w:w w:val="100"/>
          <w:position w:val="2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color w:val="3B3B3B"/>
          <w:spacing w:val="0"/>
          <w:w w:val="288"/>
          <w:position w:val="2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color w:val="3B3B3B"/>
          <w:spacing w:val="0"/>
          <w:w w:val="466"/>
          <w:position w:val="2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color w:val="3B3B3B"/>
          <w:spacing w:val="0"/>
          <w:w w:val="233"/>
          <w:position w:val="2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color w:val="3B3B3B"/>
          <w:spacing w:val="0"/>
          <w:w w:val="41"/>
          <w:position w:val="2"/>
          <w:sz w:val="21"/>
          <w:szCs w:val="21"/>
        </w:rPr>
        <w:t>·</w:t>
      </w:r>
      <w:r>
        <w:rPr>
          <w:rFonts w:cs="Times New Roman" w:hAnsi="Times New Roman" w:eastAsia="Times New Roman" w:ascii="Times New Roman"/>
          <w:color w:val="3B3B3B"/>
          <w:spacing w:val="0"/>
          <w:w w:val="247"/>
          <w:position w:val="2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color w:val="3B3B3B"/>
          <w:spacing w:val="0"/>
          <w:w w:val="36"/>
          <w:position w:val="2"/>
          <w:sz w:val="21"/>
          <w:szCs w:val="21"/>
        </w:rPr>
        <w:t>...</w:t>
      </w:r>
      <w:r>
        <w:rPr>
          <w:rFonts w:cs="Times New Roman" w:hAnsi="Times New Roman" w:eastAsia="Times New Roman" w:ascii="Times New Roman"/>
          <w:color w:val="3B3B3B"/>
          <w:spacing w:val="0"/>
          <w:w w:val="100"/>
          <w:position w:val="2"/>
          <w:sz w:val="21"/>
          <w:szCs w:val="21"/>
        </w:rPr>
        <w:t>                                    </w:t>
      </w:r>
      <w:r>
        <w:rPr>
          <w:rFonts w:cs="Times New Roman" w:hAnsi="Times New Roman" w:eastAsia="Times New Roman" w:ascii="Times New Roman"/>
          <w:color w:val="3B3B3B"/>
          <w:spacing w:val="-23"/>
          <w:w w:val="100"/>
          <w:position w:val="2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3B3B3B"/>
          <w:spacing w:val="0"/>
          <w:w w:val="76"/>
          <w:position w:val="2"/>
          <w:sz w:val="8"/>
          <w:szCs w:val="8"/>
        </w:rPr>
        <w:t>....,</w:t>
      </w:r>
      <w:r>
        <w:rPr>
          <w:rFonts w:cs="Times New Roman" w:hAnsi="Times New Roman" w:eastAsia="Times New Roman" w:ascii="Times New Roman"/>
          <w:color w:val="3B3B3B"/>
          <w:spacing w:val="-10"/>
          <w:w w:val="100"/>
          <w:position w:val="2"/>
          <w:sz w:val="8"/>
          <w:szCs w:val="8"/>
        </w:rPr>
        <w:t> </w:t>
      </w:r>
      <w:r>
        <w:rPr>
          <w:rFonts w:cs="Arial" w:hAnsi="Arial" w:eastAsia="Arial" w:ascii="Arial"/>
          <w:color w:val="3B3B3B"/>
          <w:spacing w:val="0"/>
          <w:w w:val="53"/>
          <w:position w:val="2"/>
          <w:sz w:val="13"/>
          <w:szCs w:val="13"/>
        </w:rPr>
        <w:t>.</w:t>
      </w:r>
      <w:r>
        <w:rPr>
          <w:rFonts w:cs="Arial" w:hAnsi="Arial" w:eastAsia="Arial" w:ascii="Arial"/>
          <w:color w:val="3B3B3B"/>
          <w:spacing w:val="0"/>
          <w:w w:val="79"/>
          <w:position w:val="2"/>
          <w:sz w:val="13"/>
          <w:szCs w:val="13"/>
        </w:rPr>
        <w:t>.</w:t>
      </w:r>
      <w:r>
        <w:rPr>
          <w:rFonts w:cs="Arial" w:hAnsi="Arial" w:eastAsia="Arial" w:ascii="Arial"/>
          <w:color w:val="3B3B3B"/>
          <w:spacing w:val="-26"/>
          <w:w w:val="100"/>
          <w:position w:val="2"/>
          <w:sz w:val="13"/>
          <w:szCs w:val="13"/>
        </w:rPr>
        <w:t> </w:t>
      </w:r>
      <w:r>
        <w:rPr>
          <w:rFonts w:cs="Arial" w:hAnsi="Arial" w:eastAsia="Arial" w:ascii="Arial"/>
          <w:color w:val="232323"/>
          <w:spacing w:val="0"/>
          <w:w w:val="77"/>
          <w:position w:val="2"/>
          <w:sz w:val="9"/>
          <w:szCs w:val="9"/>
        </w:rPr>
        <w:t>,</w:t>
      </w:r>
      <w:r>
        <w:rPr>
          <w:rFonts w:cs="Arial" w:hAnsi="Arial" w:eastAsia="Arial" w:ascii="Arial"/>
          <w:color w:val="3B3B3B"/>
          <w:spacing w:val="0"/>
          <w:w w:val="115"/>
          <w:position w:val="2"/>
          <w:sz w:val="9"/>
          <w:szCs w:val="9"/>
        </w:rPr>
        <w:t>.</w:t>
      </w:r>
      <w:r>
        <w:rPr>
          <w:rFonts w:cs="Arial" w:hAnsi="Arial" w:eastAsia="Arial" w:ascii="Arial"/>
          <w:color w:val="3B3B3B"/>
          <w:spacing w:val="0"/>
          <w:w w:val="100"/>
          <w:position w:val="2"/>
          <w:sz w:val="9"/>
          <w:szCs w:val="9"/>
        </w:rPr>
        <w:t>                      </w:t>
      </w:r>
      <w:r>
        <w:rPr>
          <w:rFonts w:cs="Arial" w:hAnsi="Arial" w:eastAsia="Arial" w:ascii="Arial"/>
          <w:color w:val="3B3B3B"/>
          <w:spacing w:val="3"/>
          <w:w w:val="100"/>
          <w:position w:val="2"/>
          <w:sz w:val="9"/>
          <w:szCs w:val="9"/>
        </w:rPr>
        <w:t> </w:t>
      </w:r>
      <w:r>
        <w:rPr>
          <w:rFonts w:cs="Times New Roman" w:hAnsi="Times New Roman" w:eastAsia="Times New Roman" w:ascii="Times New Roman"/>
          <w:color w:val="3B3B3B"/>
          <w:spacing w:val="0"/>
          <w:w w:val="133"/>
          <w:position w:val="2"/>
          <w:sz w:val="33"/>
          <w:szCs w:val="33"/>
        </w:rPr>
        <w:t>_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33"/>
          <w:szCs w:val="3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ind w:left="159" w:right="76" w:firstLine="10"/>
        <w:sectPr>
          <w:type w:val="continuous"/>
          <w:pgSz w:w="11980" w:h="16820"/>
          <w:pgMar w:top="600" w:bottom="0" w:left="1540" w:right="1620"/>
        </w:sectPr>
      </w:pPr>
      <w:r>
        <w:pict>
          <v:shape type="#_x0000_t75" style="position:absolute;margin-left:84.4744pt;margin-top:0.165089pt;width:428.131pt;height:54.7226pt;mso-position-horizontal-relative:page;mso-position-vertical-relative:paragraph;z-index:-268">
            <v:imagedata o:title="" r:id="rId32"/>
          </v:shape>
        </w:pic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3"/>
          <w:szCs w:val="23"/>
        </w:rPr>
        <w:t>ÓN</w:t>
      </w:r>
      <w:r>
        <w:rPr>
          <w:rFonts w:cs="Times New Roman" w:hAnsi="Times New Roman" w:eastAsia="Times New Roman" w:ascii="Times New Roman"/>
          <w:color w:val="0A0A0A"/>
          <w:spacing w:val="36"/>
          <w:w w:val="10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3"/>
          <w:szCs w:val="23"/>
        </w:rPr>
        <w:t>RAN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3"/>
          <w:szCs w:val="23"/>
        </w:rPr>
        <w:t>RI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A0A0A"/>
          <w:spacing w:val="39"/>
          <w:w w:val="105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92"/>
          <w:sz w:val="23"/>
          <w:szCs w:val="23"/>
        </w:rPr>
        <w:t>Ú</w:t>
      </w:r>
      <w:r>
        <w:rPr>
          <w:rFonts w:cs="Times New Roman" w:hAnsi="Times New Roman" w:eastAsia="Times New Roman" w:ascii="Times New Roman"/>
          <w:color w:val="0A0A0A"/>
          <w:spacing w:val="0"/>
          <w:w w:val="104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12"/>
          <w:sz w:val="23"/>
          <w:szCs w:val="23"/>
        </w:rPr>
        <w:t>IC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66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-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-1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A0A0A"/>
          <w:spacing w:val="2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nfo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rm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A0A0A"/>
          <w:spacing w:val="2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rre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4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A0A0A"/>
          <w:spacing w:val="3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-1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tas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1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A0A0A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rv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gr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A0A0A"/>
          <w:spacing w:val="3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75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2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-2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3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7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1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se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go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A0A0A"/>
          <w:spacing w:val="2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A0A0A"/>
          <w:spacing w:val="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pt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color w:val="0A0A0A"/>
          <w:spacing w:val="3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A0A0A"/>
          <w:spacing w:val="26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97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97"/>
          <w:sz w:val="23"/>
          <w:szCs w:val="23"/>
        </w:rPr>
        <w:t>ñ</w:t>
      </w:r>
      <w:r>
        <w:rPr>
          <w:rFonts w:cs="Times New Roman" w:hAnsi="Times New Roman" w:eastAsia="Times New Roman" w:ascii="Times New Roman"/>
          <w:color w:val="0A0A0A"/>
          <w:spacing w:val="0"/>
          <w:w w:val="97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97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color w:val="0A0A0A"/>
          <w:spacing w:val="0"/>
          <w:w w:val="97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37"/>
          <w:w w:val="97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pr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tar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án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7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m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tu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2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1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93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color w:val="0A0A0A"/>
          <w:spacing w:val="0"/>
          <w:w w:val="93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color w:val="0A0A0A"/>
          <w:spacing w:val="0"/>
          <w:w w:val="93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0A0A0A"/>
          <w:spacing w:val="0"/>
          <w:w w:val="93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color w:val="0A0A0A"/>
          <w:spacing w:val="0"/>
          <w:w w:val="93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0A0A0A"/>
          <w:spacing w:val="0"/>
          <w:w w:val="93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A0A0A"/>
          <w:spacing w:val="25"/>
          <w:w w:val="93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3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37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color w:val="0A0A0A"/>
          <w:spacing w:val="0"/>
          <w:w w:val="75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1"/>
          <w:sz w:val="23"/>
          <w:szCs w:val="23"/>
        </w:rPr>
        <w:t>rm</w:t>
      </w:r>
      <w:r>
        <w:rPr>
          <w:rFonts w:cs="Times New Roman" w:hAnsi="Times New Roman" w:eastAsia="Times New Roman" w:ascii="Times New Roman"/>
          <w:color w:val="0A0A0A"/>
          <w:spacing w:val="0"/>
          <w:w w:val="9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91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9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10"/>
          <w:w w:val="9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r.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9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20"/>
          <w:w w:val="96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az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st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b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ec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do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A0A0A"/>
          <w:spacing w:val="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A0A0A"/>
          <w:spacing w:val="-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art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íc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A0A0A"/>
          <w:spacing w:val="3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A0A0A"/>
          <w:spacing w:val="22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75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13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p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9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12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84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96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9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3"/>
          <w:szCs w:val="23"/>
        </w:rPr>
        <w:t>u</w:t>
      </w:r>
      <w:r>
        <w:rPr>
          <w:rFonts w:cs="Times New Roman" w:hAnsi="Times New Roman" w:eastAsia="Times New Roman" w:ascii="Times New Roman"/>
          <w:color w:val="0A0A0A"/>
          <w:spacing w:val="0"/>
          <w:w w:val="103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9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3"/>
          <w:szCs w:val="23"/>
        </w:rPr>
        <w:t>ó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83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before="36" w:lineRule="auto" w:line="272"/>
        <w:ind w:left="1680" w:right="1691" w:firstLine="10"/>
      </w:pPr>
      <w:r>
        <w:pict>
          <v:shape type="#_x0000_t75" style="position:absolute;margin-left:83.5144pt;margin-top:1.50903pt;width:428.611pt;height:28.3213pt;mso-position-horizontal-relative:page;mso-position-vertical-relative:paragraph;z-index:-252">
            <v:imagedata o:title="" r:id="rId33"/>
          </v:shape>
        </w:pic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2"/>
          <w:szCs w:val="22"/>
        </w:rPr>
        <w:t>SP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30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2"/>
          <w:szCs w:val="22"/>
        </w:rPr>
        <w:t>FI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40"/>
          <w:w w:val="10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A0A0A"/>
          <w:spacing w:val="3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re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A0A0A"/>
          <w:spacing w:val="4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A0A0A"/>
          <w:spacing w:val="22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1"/>
          <w:szCs w:val="21"/>
        </w:rPr>
        <w:t>tr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1"/>
          <w:szCs w:val="21"/>
        </w:rPr>
        <w:t>ará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0A0A0A"/>
          <w:spacing w:val="3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A0A0A"/>
          <w:spacing w:val="5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1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0A0A0A"/>
          <w:spacing w:val="0"/>
          <w:w w:val="11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1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0A0A0A"/>
          <w:spacing w:val="0"/>
          <w:w w:val="11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1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1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1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1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1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A0A0A"/>
          <w:spacing w:val="21"/>
          <w:w w:val="11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A0A0A"/>
          <w:spacing w:val="3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0A0A0A"/>
          <w:spacing w:val="0"/>
          <w:w w:val="117"/>
          <w:sz w:val="21"/>
          <w:szCs w:val="21"/>
        </w:rPr>
        <w:t>art</w:t>
      </w:r>
      <w:r>
        <w:rPr>
          <w:rFonts w:cs="Times New Roman" w:hAnsi="Times New Roman" w:eastAsia="Times New Roman" w:ascii="Times New Roman"/>
          <w:color w:val="0A0A0A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2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0A0A0A"/>
          <w:spacing w:val="-2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A0A0A"/>
          <w:spacing w:val="5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pub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ac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ón</w:t>
      </w:r>
      <w:r>
        <w:rPr>
          <w:rFonts w:cs="Times New Roman" w:hAnsi="Times New Roman" w:eastAsia="Times New Roman" w:ascii="Times New Roman"/>
          <w:color w:val="0A0A0A"/>
          <w:spacing w:val="3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A0A0A"/>
          <w:spacing w:val="3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A0A0A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1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11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1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0A0A0A"/>
          <w:spacing w:val="0"/>
          <w:w w:val="11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1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10"/>
          <w:sz w:val="21"/>
          <w:szCs w:val="21"/>
        </w:rPr>
        <w:t>tr</w:t>
      </w:r>
      <w:r>
        <w:rPr>
          <w:rFonts w:cs="Times New Roman" w:hAnsi="Times New Roman" w:eastAsia="Times New Roman" w:ascii="Times New Roman"/>
          <w:color w:val="0A0A0A"/>
          <w:spacing w:val="0"/>
          <w:w w:val="11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A0A0A"/>
          <w:spacing w:val="1"/>
          <w:w w:val="11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7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12"/>
          <w:sz w:val="21"/>
          <w:szCs w:val="21"/>
        </w:rPr>
        <w:t>fi</w:t>
      </w:r>
      <w:r>
        <w:rPr>
          <w:rFonts w:cs="Times New Roman" w:hAnsi="Times New Roman" w:eastAsia="Times New Roman" w:ascii="Times New Roman"/>
          <w:color w:val="0A0A0A"/>
          <w:spacing w:val="0"/>
          <w:w w:val="11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95"/>
          <w:sz w:val="21"/>
          <w:szCs w:val="21"/>
        </w:rPr>
        <w:t>l.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ind w:left="1689"/>
      </w:pPr>
      <w:r>
        <w:pict>
          <v:shape type="#_x0000_t75" style="position:absolute;margin-left:83.9944pt;margin-top:0.6823pt;width:132.951pt;height:12.9606pt;mso-position-horizontal-relative:page;mso-position-vertical-relative:paragraph;z-index:-253">
            <v:imagedata o:title="" r:id="rId34"/>
          </v:shape>
        </w:pic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un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í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qu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A0A0A"/>
          <w:spacing w:val="1"/>
          <w:w w:val="109"/>
          <w:sz w:val="21"/>
          <w:szCs w:val="21"/>
        </w:rPr>
        <w:t> </w:t>
      </w:r>
      <w:r>
        <w:rPr>
          <w:rFonts w:cs="Arial" w:hAnsi="Arial" w:eastAsia="Arial" w:ascii="Arial"/>
          <w:color w:val="0A0A0A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0A0A0A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ub</w:t>
      </w:r>
      <w:r>
        <w:rPr>
          <w:rFonts w:cs="Times New Roman" w:hAnsi="Times New Roman" w:eastAsia="Times New Roman" w:ascii="Times New Roman"/>
          <w:color w:val="0A0A0A"/>
          <w:spacing w:val="0"/>
          <w:w w:val="115"/>
          <w:sz w:val="21"/>
          <w:szCs w:val="21"/>
        </w:rPr>
        <w:t>lí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qu</w:t>
      </w:r>
      <w:r>
        <w:rPr>
          <w:rFonts w:cs="Times New Roman" w:hAnsi="Times New Roman" w:eastAsia="Times New Roman" w:ascii="Times New Roman"/>
          <w:color w:val="0A0A0A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91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color w:val="0A0A0A"/>
          <w:spacing w:val="0"/>
          <w:w w:val="123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sz w:val="19"/>
          <w:szCs w:val="19"/>
        </w:rPr>
        <w:jc w:val="left"/>
        <w:spacing w:before="3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31"/>
          <w:szCs w:val="31"/>
        </w:rPr>
        <w:jc w:val="left"/>
        <w:ind w:left="1699"/>
      </w:pPr>
      <w:r>
        <w:pict>
          <v:shape type="#_x0000_t75" style="position:absolute;margin-left:220.305pt;margin-top:2.95016pt;width:56.6362pt;height:14.4007pt;mso-position-horizontal-relative:page;mso-position-vertical-relative:paragraph;z-index:-255">
            <v:imagedata o:title="" r:id="rId35"/>
          </v:shape>
        </w:pict>
      </w:r>
      <w:r>
        <w:pict>
          <v:shape type="#_x0000_t75" style="position:absolute;margin-left:84.4744pt;margin-top:5.35027pt;width:93.1138pt;height:11.5205pt;mso-position-horizontal-relative:page;mso-position-vertical-relative:paragraph;z-index:-254">
            <v:imagedata o:title="" r:id="rId36"/>
          </v:shape>
        </w:pic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2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2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2"/>
          <w:sz w:val="21"/>
          <w:szCs w:val="21"/>
        </w:rPr>
        <w:t>do</w:t>
      </w:r>
      <w:r>
        <w:rPr>
          <w:rFonts w:cs="Times New Roman" w:hAnsi="Times New Roman" w:eastAsia="Times New Roman" w:ascii="Times New Roman"/>
          <w:color w:val="0A0A0A"/>
          <w:spacing w:val="-11"/>
          <w:w w:val="100"/>
          <w:position w:val="2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2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A0A0A"/>
          <w:spacing w:val="7"/>
          <w:w w:val="100"/>
          <w:position w:val="2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2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2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2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2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A0A0A"/>
          <w:spacing w:val="15"/>
          <w:w w:val="100"/>
          <w:position w:val="2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2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2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2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0A0A0A"/>
          <w:spacing w:val="-4"/>
          <w:w w:val="100"/>
          <w:position w:val="2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2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2"/>
          <w:sz w:val="21"/>
          <w:szCs w:val="21"/>
        </w:rPr>
        <w:t>               </w:t>
      </w:r>
      <w:r>
        <w:rPr>
          <w:rFonts w:cs="Times New Roman" w:hAnsi="Times New Roman" w:eastAsia="Times New Roman" w:ascii="Times New Roman"/>
          <w:color w:val="0A0A0A"/>
          <w:spacing w:val="36"/>
          <w:w w:val="100"/>
          <w:position w:val="2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61"/>
          <w:position w:val="0"/>
          <w:sz w:val="31"/>
          <w:szCs w:val="31"/>
        </w:rPr>
        <w:t>2</w:t>
      </w:r>
      <w:r>
        <w:rPr>
          <w:rFonts w:cs="Times New Roman" w:hAnsi="Times New Roman" w:eastAsia="Times New Roman" w:ascii="Times New Roman"/>
          <w:color w:val="0A0A0A"/>
          <w:spacing w:val="0"/>
          <w:w w:val="61"/>
          <w:position w:val="0"/>
          <w:sz w:val="31"/>
          <w:szCs w:val="31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61"/>
          <w:position w:val="0"/>
          <w:sz w:val="31"/>
          <w:szCs w:val="31"/>
        </w:rPr>
        <w:t>7</w:t>
      </w:r>
      <w:r>
        <w:rPr>
          <w:rFonts w:cs="Times New Roman" w:hAnsi="Times New Roman" w:eastAsia="Times New Roman" w:ascii="Times New Roman"/>
          <w:color w:val="0A0A0A"/>
          <w:spacing w:val="0"/>
          <w:w w:val="61"/>
          <w:position w:val="0"/>
          <w:sz w:val="31"/>
          <w:szCs w:val="31"/>
        </w:rPr>
        <w:t> </w:t>
      </w:r>
      <w:r>
        <w:rPr>
          <w:rFonts w:cs="Times New Roman" w:hAnsi="Times New Roman" w:eastAsia="Times New Roman" w:ascii="Times New Roman"/>
          <w:color w:val="0A0A0A"/>
          <w:spacing w:val="11"/>
          <w:w w:val="61"/>
          <w:position w:val="0"/>
          <w:sz w:val="31"/>
          <w:szCs w:val="31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61"/>
          <w:position w:val="0"/>
          <w:sz w:val="31"/>
          <w:szCs w:val="31"/>
        </w:rPr>
        <w:t>J</w:t>
      </w:r>
      <w:r>
        <w:rPr>
          <w:rFonts w:cs="Times New Roman" w:hAnsi="Times New Roman" w:eastAsia="Times New Roman" w:ascii="Times New Roman"/>
          <w:color w:val="0A0A0A"/>
          <w:spacing w:val="0"/>
          <w:w w:val="61"/>
          <w:position w:val="0"/>
          <w:sz w:val="31"/>
          <w:szCs w:val="31"/>
        </w:rPr>
        <w:t>U</w:t>
      </w:r>
      <w:r>
        <w:rPr>
          <w:rFonts w:cs="Times New Roman" w:hAnsi="Times New Roman" w:eastAsia="Times New Roman" w:ascii="Times New Roman"/>
          <w:color w:val="0A0A0A"/>
          <w:spacing w:val="0"/>
          <w:w w:val="61"/>
          <w:position w:val="0"/>
          <w:sz w:val="31"/>
          <w:szCs w:val="31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61"/>
          <w:position w:val="0"/>
          <w:sz w:val="31"/>
          <w:szCs w:val="31"/>
        </w:rPr>
        <w:t> </w:t>
      </w:r>
      <w:r>
        <w:rPr>
          <w:rFonts w:cs="Times New Roman" w:hAnsi="Times New Roman" w:eastAsia="Times New Roman" w:ascii="Times New Roman"/>
          <w:color w:val="0A0A0A"/>
          <w:spacing w:val="9"/>
          <w:w w:val="61"/>
          <w:position w:val="0"/>
          <w:sz w:val="31"/>
          <w:szCs w:val="31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49"/>
          <w:position w:val="0"/>
          <w:sz w:val="31"/>
          <w:szCs w:val="31"/>
        </w:rPr>
        <w:t>2</w:t>
      </w:r>
      <w:r>
        <w:rPr>
          <w:rFonts w:cs="Times New Roman" w:hAnsi="Times New Roman" w:eastAsia="Times New Roman" w:ascii="Times New Roman"/>
          <w:color w:val="0A0A0A"/>
          <w:spacing w:val="0"/>
          <w:w w:val="61"/>
          <w:position w:val="0"/>
          <w:sz w:val="31"/>
          <w:szCs w:val="31"/>
        </w:rPr>
        <w:t>0</w:t>
      </w:r>
      <w:r>
        <w:rPr>
          <w:rFonts w:cs="Times New Roman" w:hAnsi="Times New Roman" w:eastAsia="Times New Roman" w:ascii="Times New Roman"/>
          <w:color w:val="0A0A0A"/>
          <w:spacing w:val="0"/>
          <w:w w:val="52"/>
          <w:position w:val="0"/>
          <w:sz w:val="31"/>
          <w:szCs w:val="31"/>
        </w:rPr>
        <w:t>17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31"/>
          <w:szCs w:val="31"/>
        </w:rPr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ind w:left="1699"/>
      </w:pPr>
      <w:r>
        <w:pict>
          <v:group style="position:absolute;margin-left:84.4744pt;margin-top:0.6823pt;width:427.651pt;height:40.3219pt;mso-position-horizontal-relative:page;mso-position-vertical-relative:paragraph;z-index:-256" coordorigin="1689,14" coordsize="8553,806">
            <v:shape type="#_x0000_t75" style="position:absolute;left:6576;top:561;width:1133;height:259">
              <v:imagedata o:title="" r:id="rId37"/>
            </v:shape>
            <v:shape type="#_x0000_t75" style="position:absolute;left:1689;top:14;width:8553;height:509">
              <v:imagedata o:title="" r:id="rId38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0A0A0A"/>
          <w:spacing w:val="45"/>
          <w:w w:val="100"/>
          <w:sz w:val="21"/>
          <w:szCs w:val="21"/>
        </w:rPr>
        <w:t> </w:t>
      </w:r>
      <w:r>
        <w:rPr>
          <w:rFonts w:cs="Arial" w:hAnsi="Arial" w:eastAsia="Arial" w:ascii="Arial"/>
          <w:color w:val="0A0A0A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0A0A0A"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1"/>
          <w:szCs w:val="21"/>
        </w:rPr>
        <w:t>fi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1"/>
          <w:szCs w:val="21"/>
        </w:rPr>
        <w:t>rm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0A0A0A"/>
          <w:spacing w:val="4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A0A0A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uc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ón</w:t>
      </w:r>
      <w:r>
        <w:rPr>
          <w:rFonts w:cs="Times New Roman" w:hAnsi="Times New Roman" w:eastAsia="Times New Roman" w:ascii="Times New Roman"/>
          <w:color w:val="0A0A0A"/>
          <w:spacing w:val="13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1"/>
          <w:szCs w:val="21"/>
        </w:rPr>
        <w:t>qu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A0A0A"/>
          <w:spacing w:val="4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an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te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ce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0A0A0A"/>
          <w:spacing w:val="23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on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rdo</w:t>
      </w:r>
      <w:r>
        <w:rPr>
          <w:rFonts w:cs="Times New Roman" w:hAnsi="Times New Roman" w:eastAsia="Times New Roman" w:ascii="Times New Roman"/>
          <w:color w:val="0A0A0A"/>
          <w:spacing w:val="2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do</w:t>
      </w:r>
      <w:r>
        <w:rPr>
          <w:rFonts w:cs="Times New Roman" w:hAnsi="Times New Roman" w:eastAsia="Times New Roman" w:ascii="Times New Roman"/>
          <w:color w:val="0A0A0A"/>
          <w:spacing w:val="15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rte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0A0A0A"/>
          <w:spacing w:val="21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re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A0A0A"/>
          <w:spacing w:val="2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1"/>
          <w:szCs w:val="21"/>
        </w:rPr>
        <w:t>ra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A0A0A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9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before="8" w:lineRule="exact" w:line="240"/>
        <w:ind w:left="1699"/>
        <w:sectPr>
          <w:pgSz w:w="11980" w:h="16820"/>
          <w:pgMar w:top="1580" w:bottom="0" w:left="0" w:right="20"/>
        </w:sectPr>
      </w:pP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1"/>
          <w:szCs w:val="21"/>
        </w:rPr>
        <w:t>rv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A0A0A"/>
          <w:spacing w:val="8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A0A0A"/>
          <w:spacing w:val="27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A0A0A"/>
          <w:spacing w:val="12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position w:val="-1"/>
          <w:sz w:val="21"/>
          <w:szCs w:val="21"/>
        </w:rPr>
        <w:t>In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position w:val="-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position w:val="-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position w:val="-1"/>
          <w:sz w:val="21"/>
          <w:szCs w:val="21"/>
        </w:rPr>
        <w:t>rn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position w:val="-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position w:val="-1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position w:val="-1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0A0A0A"/>
          <w:spacing w:val="16"/>
          <w:w w:val="108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A0A0A"/>
          <w:spacing w:val="27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position w:val="-1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position w:val="-1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position w:val="-1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position w:val="-1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position w:val="-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A0A0A"/>
          <w:spacing w:val="5"/>
          <w:w w:val="109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color w:val="0A0A0A"/>
          <w:spacing w:val="30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0A0A0A"/>
          <w:spacing w:val="2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13"/>
          <w:position w:val="-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1"/>
          <w:szCs w:val="21"/>
        </w:rPr>
      </w:r>
    </w:p>
    <w:p>
      <w:pPr>
        <w:rPr>
          <w:sz w:val="28"/>
          <w:szCs w:val="28"/>
        </w:rPr>
        <w:jc w:val="left"/>
        <w:spacing w:before="17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lineRule="exact" w:line="220"/>
        <w:ind w:left="1709" w:right="-53"/>
      </w:pPr>
      <w:r>
        <w:pict>
          <v:shape type="#_x0000_t75" style="position:absolute;margin-left:84.9543pt;margin-top:0.6823pt;width:60.9559pt;height:10.5605pt;mso-position-horizontal-relative:page;mso-position-vertical-relative:paragraph;z-index:-257">
            <v:imagedata o:title="" r:id="rId39"/>
          </v:shape>
        </w:pic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A0A0A"/>
          <w:spacing w:val="11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13"/>
          <w:position w:val="-1"/>
          <w:sz w:val="21"/>
          <w:szCs w:val="21"/>
        </w:rPr>
        <w:t>ce</w:t>
      </w:r>
      <w:r>
        <w:rPr>
          <w:rFonts w:cs="Times New Roman" w:hAnsi="Times New Roman" w:eastAsia="Times New Roman" w:ascii="Times New Roman"/>
          <w:color w:val="0A0A0A"/>
          <w:spacing w:val="0"/>
          <w:w w:val="112"/>
          <w:position w:val="-1"/>
          <w:sz w:val="21"/>
          <w:szCs w:val="21"/>
        </w:rPr>
        <w:t>rt</w:t>
      </w:r>
      <w:r>
        <w:rPr>
          <w:rFonts w:cs="Times New Roman" w:hAnsi="Times New Roman" w:eastAsia="Times New Roman" w:ascii="Times New Roman"/>
          <w:color w:val="0A0A0A"/>
          <w:spacing w:val="0"/>
          <w:w w:val="82"/>
          <w:position w:val="-1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12"/>
          <w:position w:val="-1"/>
          <w:sz w:val="21"/>
          <w:szCs w:val="21"/>
        </w:rPr>
        <w:t>fi</w:t>
      </w:r>
      <w:r>
        <w:rPr>
          <w:rFonts w:cs="Times New Roman" w:hAnsi="Times New Roman" w:eastAsia="Times New Roman" w:ascii="Times New Roman"/>
          <w:color w:val="0A0A0A"/>
          <w:spacing w:val="0"/>
          <w:w w:val="113"/>
          <w:position w:val="-1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09"/>
          <w:position w:val="-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0A0A0A"/>
          <w:spacing w:val="0"/>
          <w:w w:val="91"/>
          <w:position w:val="-1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color w:val="0A0A0A"/>
          <w:spacing w:val="-33"/>
          <w:w w:val="100"/>
          <w:position w:val="-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position w:val="-1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31"/>
          <w:szCs w:val="31"/>
        </w:rPr>
        <w:jc w:val="left"/>
        <w:spacing w:before="12"/>
        <w:sectPr>
          <w:type w:val="continuous"/>
          <w:pgSz w:w="11980" w:h="16820"/>
          <w:pgMar w:top="600" w:bottom="0" w:left="0" w:right="20"/>
          <w:cols w:num="2" w:equalWidth="off">
            <w:col w:w="2909" w:space="3676"/>
            <w:col w:w="5375"/>
          </w:cols>
        </w:sectPr>
      </w:pPr>
      <w:r>
        <w:br w:type="column"/>
      </w:r>
      <w:r>
        <w:rPr>
          <w:rFonts w:cs="Times New Roman" w:hAnsi="Times New Roman" w:eastAsia="Times New Roman" w:ascii="Times New Roman"/>
          <w:color w:val="0A0A0A"/>
          <w:spacing w:val="0"/>
          <w:w w:val="61"/>
          <w:sz w:val="31"/>
          <w:szCs w:val="31"/>
        </w:rPr>
        <w:t>2</w:t>
      </w:r>
      <w:r>
        <w:rPr>
          <w:rFonts w:cs="Times New Roman" w:hAnsi="Times New Roman" w:eastAsia="Times New Roman" w:ascii="Times New Roman"/>
          <w:color w:val="0A0A0A"/>
          <w:spacing w:val="0"/>
          <w:w w:val="61"/>
          <w:sz w:val="31"/>
          <w:szCs w:val="31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61"/>
          <w:sz w:val="31"/>
          <w:szCs w:val="31"/>
        </w:rPr>
        <w:t>7</w:t>
      </w:r>
      <w:r>
        <w:rPr>
          <w:rFonts w:cs="Times New Roman" w:hAnsi="Times New Roman" w:eastAsia="Times New Roman" w:ascii="Times New Roman"/>
          <w:color w:val="0A0A0A"/>
          <w:spacing w:val="0"/>
          <w:w w:val="61"/>
          <w:sz w:val="31"/>
          <w:szCs w:val="31"/>
        </w:rPr>
        <w:t> </w:t>
      </w:r>
      <w:r>
        <w:rPr>
          <w:rFonts w:cs="Times New Roman" w:hAnsi="Times New Roman" w:eastAsia="Times New Roman" w:ascii="Times New Roman"/>
          <w:color w:val="0A0A0A"/>
          <w:spacing w:val="11"/>
          <w:w w:val="61"/>
          <w:sz w:val="31"/>
          <w:szCs w:val="31"/>
        </w:rPr>
        <w:t> </w:t>
      </w:r>
      <w:r>
        <w:rPr>
          <w:rFonts w:cs="Arial" w:hAnsi="Arial" w:eastAsia="Arial" w:ascii="Arial"/>
          <w:color w:val="0A0A0A"/>
          <w:spacing w:val="0"/>
          <w:w w:val="54"/>
          <w:sz w:val="28"/>
          <w:szCs w:val="28"/>
        </w:rPr>
        <w:t>J</w:t>
      </w:r>
      <w:r>
        <w:rPr>
          <w:rFonts w:cs="Arial" w:hAnsi="Arial" w:eastAsia="Arial" w:ascii="Arial"/>
          <w:color w:val="0A0A0A"/>
          <w:spacing w:val="0"/>
          <w:w w:val="66"/>
          <w:sz w:val="28"/>
          <w:szCs w:val="28"/>
        </w:rPr>
        <w:t>U</w:t>
      </w:r>
      <w:r>
        <w:rPr>
          <w:rFonts w:cs="Arial" w:hAnsi="Arial" w:eastAsia="Arial" w:ascii="Arial"/>
          <w:color w:val="0A0A0A"/>
          <w:spacing w:val="0"/>
          <w:w w:val="86"/>
          <w:sz w:val="28"/>
          <w:szCs w:val="28"/>
        </w:rPr>
        <w:t>L</w:t>
      </w:r>
      <w:r>
        <w:rPr>
          <w:rFonts w:cs="Arial" w:hAnsi="Arial" w:eastAsia="Arial" w:ascii="Arial"/>
          <w:color w:val="0A0A0A"/>
          <w:spacing w:val="9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49"/>
          <w:sz w:val="31"/>
          <w:szCs w:val="31"/>
        </w:rPr>
        <w:t>2</w:t>
      </w:r>
      <w:r>
        <w:rPr>
          <w:rFonts w:cs="Times New Roman" w:hAnsi="Times New Roman" w:eastAsia="Times New Roman" w:ascii="Times New Roman"/>
          <w:color w:val="0A0A0A"/>
          <w:spacing w:val="0"/>
          <w:w w:val="61"/>
          <w:sz w:val="31"/>
          <w:szCs w:val="31"/>
        </w:rPr>
        <w:t>0</w:t>
      </w:r>
      <w:r>
        <w:rPr>
          <w:rFonts w:cs="Times New Roman" w:hAnsi="Times New Roman" w:eastAsia="Times New Roman" w:ascii="Times New Roman"/>
          <w:color w:val="0A0A0A"/>
          <w:spacing w:val="0"/>
          <w:w w:val="43"/>
          <w:sz w:val="31"/>
          <w:szCs w:val="31"/>
        </w:rPr>
        <w:t>1</w:t>
      </w:r>
      <w:r>
        <w:rPr>
          <w:rFonts w:cs="Times New Roman" w:hAnsi="Times New Roman" w:eastAsia="Times New Roman" w:ascii="Times New Roman"/>
          <w:color w:val="0A0A0A"/>
          <w:spacing w:val="0"/>
          <w:w w:val="61"/>
          <w:sz w:val="31"/>
          <w:szCs w:val="31"/>
        </w:rPr>
        <w:t>7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31"/>
          <w:szCs w:val="3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Malgun Gothic" w:hAnsi="Malgun Gothic" w:eastAsia="Malgun Gothic" w:ascii="Malgun Gothic"/>
          <w:sz w:val="20"/>
          <w:szCs w:val="20"/>
        </w:rPr>
        <w:jc w:val="center"/>
        <w:spacing w:lineRule="exact" w:line="260"/>
        <w:ind w:left="4966" w:right="5340"/>
      </w:pPr>
      <w:r>
        <w:rPr>
          <w:rFonts w:cs="Malgun Gothic" w:hAnsi="Malgun Gothic" w:eastAsia="Malgun Gothic" w:ascii="Malgun Gothic"/>
          <w:color w:val="242424"/>
          <w:spacing w:val="0"/>
          <w:w w:val="600"/>
          <w:position w:val="-1"/>
          <w:sz w:val="20"/>
          <w:szCs w:val="20"/>
        </w:rPr>
        <w:t>�</w:t>
      </w:r>
      <w:r>
        <w:rPr>
          <w:rFonts w:cs="Malgun Gothic" w:hAnsi="Malgun Gothic" w:eastAsia="Malgun Gothic" w:ascii="Malgun Gothic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center"/>
        <w:spacing w:lineRule="exact" w:line="220"/>
        <w:ind w:left="4994" w:right="5022"/>
      </w:pPr>
      <w:r>
        <w:pict>
          <v:shape type="#_x0000_t75" style="position:absolute;margin-left:203.506pt;margin-top:-31.6984pt;width:190.067pt;height:69.1233pt;mso-position-horizontal-relative:page;mso-position-vertical-relative:paragraph;z-index:-258">
            <v:imagedata o:title="" r:id="rId40"/>
          </v:shape>
        </w:pic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1"/>
          <w:szCs w:val="21"/>
        </w:rPr>
        <w:t>Dra</w:t>
      </w:r>
      <w:r>
        <w:rPr>
          <w:rFonts w:cs="Times New Roman" w:hAnsi="Times New Roman" w:eastAsia="Times New Roman" w:ascii="Times New Roman"/>
          <w:color w:val="242424"/>
          <w:spacing w:val="0"/>
          <w:w w:val="100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color w:val="242424"/>
          <w:spacing w:val="3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A0A0A"/>
          <w:spacing w:val="4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12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0A0A0A"/>
          <w:spacing w:val="0"/>
          <w:w w:val="11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12"/>
          <w:sz w:val="21"/>
          <w:szCs w:val="21"/>
        </w:rPr>
        <w:t>li</w:t>
      </w:r>
      <w:r>
        <w:rPr>
          <w:rFonts w:cs="Times New Roman" w:hAnsi="Times New Roman" w:eastAsia="Times New Roman" w:ascii="Times New Roman"/>
          <w:color w:val="0A0A0A"/>
          <w:spacing w:val="0"/>
          <w:w w:val="112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12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0A0A0A"/>
          <w:spacing w:val="13"/>
          <w:w w:val="112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98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242424"/>
          <w:spacing w:val="0"/>
          <w:w w:val="91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before="18" w:lineRule="auto" w:line="245"/>
        <w:ind w:left="4061" w:right="4079"/>
      </w:pPr>
      <w:r>
        <w:rPr>
          <w:rFonts w:cs="Times New Roman" w:hAnsi="Times New Roman" w:eastAsia="Times New Roman" w:ascii="Times New Roman"/>
          <w:color w:val="0A0A0A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12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12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12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A0A0A"/>
          <w:spacing w:val="0"/>
          <w:w w:val="11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11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12"/>
          <w:sz w:val="22"/>
          <w:szCs w:val="22"/>
        </w:rPr>
        <w:t>RI</w:t>
      </w:r>
      <w:r>
        <w:rPr>
          <w:rFonts w:cs="Times New Roman" w:hAnsi="Times New Roman" w:eastAsia="Times New Roman" w:ascii="Times New Roman"/>
          <w:color w:val="0A0A0A"/>
          <w:spacing w:val="0"/>
          <w:w w:val="11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A0A0A"/>
          <w:spacing w:val="-2"/>
          <w:w w:val="11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A0A0A"/>
          <w:spacing w:val="0"/>
          <w:w w:val="114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14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10"/>
          <w:sz w:val="22"/>
          <w:szCs w:val="22"/>
        </w:rPr>
        <w:t>RA</w:t>
      </w:r>
      <w:r>
        <w:rPr>
          <w:rFonts w:cs="Times New Roman" w:hAnsi="Times New Roman" w:eastAsia="Times New Roman" w:ascii="Times New Roman"/>
          <w:color w:val="0A0A0A"/>
          <w:spacing w:val="0"/>
          <w:w w:val="114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0A0A0A"/>
          <w:spacing w:val="0"/>
          <w:w w:val="114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1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A0A0A"/>
          <w:spacing w:val="0"/>
          <w:w w:val="112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0"/>
          <w:w w:val="11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0A0A0A"/>
          <w:spacing w:val="0"/>
          <w:w w:val="11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0A0A0A"/>
          <w:spacing w:val="0"/>
          <w:w w:val="11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12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A0A0A"/>
          <w:spacing w:val="0"/>
          <w:w w:val="11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1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0A0A0A"/>
          <w:spacing w:val="6"/>
          <w:w w:val="11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A0A0A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A0A0A"/>
          <w:spacing w:val="3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A0A0A"/>
          <w:spacing w:val="11"/>
          <w:w w:val="10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A0A0A"/>
          <w:spacing w:val="0"/>
          <w:w w:val="104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A0A0A"/>
          <w:spacing w:val="0"/>
          <w:w w:val="114"/>
          <w:sz w:val="22"/>
          <w:szCs w:val="22"/>
        </w:rPr>
        <w:t>TE</w:t>
      </w:r>
      <w:r>
        <w:rPr>
          <w:rFonts w:cs="Times New Roman" w:hAnsi="Times New Roman" w:eastAsia="Times New Roman" w:ascii="Times New Roman"/>
          <w:color w:val="0A0A0A"/>
          <w:spacing w:val="0"/>
          <w:w w:val="110"/>
          <w:sz w:val="22"/>
          <w:szCs w:val="22"/>
        </w:rPr>
        <w:t>RN</w:t>
      </w:r>
      <w:r>
        <w:rPr>
          <w:rFonts w:cs="Times New Roman" w:hAnsi="Times New Roman" w:eastAsia="Times New Roman" w:ascii="Times New Roman"/>
          <w:color w:val="0A0A0A"/>
          <w:spacing w:val="0"/>
          <w:w w:val="108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A0A0A"/>
          <w:spacing w:val="0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7.67969"/>
          <w:szCs w:val="7.67969"/>
        </w:rPr>
        <w:jc w:val="left"/>
        <w:ind w:left="38"/>
      </w:pPr>
      <w:r>
        <w:pict>
          <v:shape type="#_x0000_t75" style="position:absolute;margin-left:455.01pt;margin-top:821.799pt;width:137.271pt;height:4.80023pt;mso-position-horizontal-relative:page;mso-position-vertical-relative:page;z-index:-251">
            <v:imagedata o:title="" r:id="rId41"/>
          </v:shape>
        </w:pict>
      </w:r>
      <w:r>
        <w:pict>
          <v:shape type="#_x0000_t75" style="position:absolute;margin-left:393.574pt;margin-top:821.799pt;width:36.4776pt;height:3.84018pt;mso-position-horizontal-relative:page;mso-position-vertical-relative:page;z-index:-250">
            <v:imagedata o:title="" r:id="rId42"/>
          </v:shape>
        </w:pict>
      </w:r>
      <w:r>
        <w:pict>
          <v:shape type="#_x0000_t75" style="position:absolute;margin-left:243.824pt;margin-top:0.960046pt;width:103.673pt;height:4.80023pt;mso-position-horizontal-relative:page;mso-position-vertical-relative:paragraph;z-index:-249">
            <v:imagedata o:title="" r:id="rId43"/>
          </v:shape>
        </w:pict>
      </w:r>
      <w:r>
        <w:pict>
          <v:shape type="#_x0000_t75" style="position:absolute;margin-left:167.029pt;margin-top:0.960046pt;width:60.476pt;height:3.84018pt;mso-position-horizontal-relative:page;mso-position-vertical-relative:paragraph;z-index:-248">
            <v:imagedata o:title="" r:id="rId44"/>
          </v:shape>
        </w:pict>
      </w:r>
      <w:r>
        <w:pict>
          <v:shape type="#_x0000_t75" style="width:143.99pt;height:3.84018pt">
            <v:imagedata o:title="" r:id="rId45"/>
          </v:shape>
        </w:pict>
      </w:r>
      <w:r>
        <w:rPr>
          <w:rFonts w:cs="Times New Roman" w:hAnsi="Times New Roman" w:eastAsia="Times New Roman" w:ascii="Times New Roman"/>
          <w:sz w:val="7.67969"/>
          <w:szCs w:val="7.67969"/>
        </w:rPr>
      </w:r>
    </w:p>
    <w:sectPr>
      <w:type w:val="continuous"/>
      <w:pgSz w:w="11980" w:h="16820"/>
      <w:pgMar w:top="600" w:bottom="0" w:left="0" w:right="2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/image1.jpg"/><Relationship Id="rId5" Type="http://schemas.openxmlformats.org/officeDocument/2006/relationships/image" Target="media/image2.jpg"/><Relationship Id="rId6" Type="http://schemas.openxmlformats.org/officeDocument/2006/relationships/image" Target="media/image3.jpg"/><Relationship Id="rId7" Type="http://schemas.openxmlformats.org/officeDocument/2006/relationships/image" Target="media/image4.jpg"/><Relationship Id="rId8" Type="http://schemas.openxmlformats.org/officeDocument/2006/relationships/image" Target="media/image5.jpg"/><Relationship Id="rId9" Type="http://schemas.openxmlformats.org/officeDocument/2006/relationships/image" Target="media/image6.jpg"/><Relationship Id="rId10" Type="http://schemas.openxmlformats.org/officeDocument/2006/relationships/image" Target="media/image7.jpg"/><Relationship Id="rId11" Type="http://schemas.openxmlformats.org/officeDocument/2006/relationships/image" Target="media/image8.jpg"/><Relationship Id="rId12" Type="http://schemas.openxmlformats.org/officeDocument/2006/relationships/image" Target="media/image9.jpg"/><Relationship Id="rId13" Type="http://schemas.openxmlformats.org/officeDocument/2006/relationships/image" Target="media/image10.jpg"/><Relationship Id="rId14" Type="http://schemas.openxmlformats.org/officeDocument/2006/relationships/image" Target="media/image11.jpg"/><Relationship Id="rId15" Type="http://schemas.openxmlformats.org/officeDocument/2006/relationships/image" Target="media/image12.jpg"/><Relationship Id="rId16" Type="http://schemas.openxmlformats.org/officeDocument/2006/relationships/image" Target="media/image13.jpg"/><Relationship Id="rId17" Type="http://schemas.openxmlformats.org/officeDocument/2006/relationships/image" Target="media/image14.jpg"/><Relationship Id="rId18" Type="http://schemas.openxmlformats.org/officeDocument/2006/relationships/image" Target="media/image15.jpg"/><Relationship Id="rId19" Type="http://schemas.openxmlformats.org/officeDocument/2006/relationships/image" Target="media/image16.jpg"/><Relationship Id="rId20" Type="http://schemas.openxmlformats.org/officeDocument/2006/relationships/hyperlink" Target="http://www.SRi.gob.ec" TargetMode="External"/><Relationship Id="rId21" Type="http://schemas.openxmlformats.org/officeDocument/2006/relationships/image" Target="media/image17.jpg"/><Relationship Id="rId22" Type="http://schemas.openxmlformats.org/officeDocument/2006/relationships/image" Target="media/image18.jpg"/><Relationship Id="rId23" Type="http://schemas.openxmlformats.org/officeDocument/2006/relationships/image" Target="media/image19.jpg"/><Relationship Id="rId24" Type="http://schemas.openxmlformats.org/officeDocument/2006/relationships/image" Target="media/image20.jpg"/><Relationship Id="rId25" Type="http://schemas.openxmlformats.org/officeDocument/2006/relationships/image" Target="media/image21.jpg"/><Relationship Id="rId26" Type="http://schemas.openxmlformats.org/officeDocument/2006/relationships/image" Target="media/image22.jpg"/><Relationship Id="rId27" Type="http://schemas.openxmlformats.org/officeDocument/2006/relationships/image" Target="media/image23.jpg"/><Relationship Id="rId28" Type="http://schemas.openxmlformats.org/officeDocument/2006/relationships/image" Target="media/image24.jpg"/><Relationship Id="rId29" Type="http://schemas.openxmlformats.org/officeDocument/2006/relationships/image" Target="media/image25.jpg"/><Relationship Id="rId30" Type="http://schemas.openxmlformats.org/officeDocument/2006/relationships/hyperlink" Target="http://www.sri" TargetMode="External"/><Relationship Id="rId31" Type="http://schemas.openxmlformats.org/officeDocument/2006/relationships/image" Target="media/image26.png"/><Relationship Id="rId32" Type="http://schemas.openxmlformats.org/officeDocument/2006/relationships/image" Target="media/image27.jpg"/><Relationship Id="rId33" Type="http://schemas.openxmlformats.org/officeDocument/2006/relationships/image" Target="media/image28.jpg"/><Relationship Id="rId34" Type="http://schemas.openxmlformats.org/officeDocument/2006/relationships/image" Target="media/image29.jpg"/><Relationship Id="rId35" Type="http://schemas.openxmlformats.org/officeDocument/2006/relationships/image" Target="media/image30.jpg"/><Relationship Id="rId36" Type="http://schemas.openxmlformats.org/officeDocument/2006/relationships/image" Target="media/image31.jpg"/><Relationship Id="rId37" Type="http://schemas.openxmlformats.org/officeDocument/2006/relationships/image" Target="media/image32.jpg"/><Relationship Id="rId38" Type="http://schemas.openxmlformats.org/officeDocument/2006/relationships/image" Target="media/image33.jpg"/><Relationship Id="rId39" Type="http://schemas.openxmlformats.org/officeDocument/2006/relationships/image" Target="media/image34.jpg"/><Relationship Id="rId40" Type="http://schemas.openxmlformats.org/officeDocument/2006/relationships/image" Target="media/image35.jpg"/><Relationship Id="rId41" Type="http://schemas.openxmlformats.org/officeDocument/2006/relationships/image" Target="media/image36.jpg"/><Relationship Id="rId42" Type="http://schemas.openxmlformats.org/officeDocument/2006/relationships/image" Target="media/image37.jpg"/><Relationship Id="rId43" Type="http://schemas.openxmlformats.org/officeDocument/2006/relationships/image" Target="media/image38.jpg"/><Relationship Id="rId44" Type="http://schemas.openxmlformats.org/officeDocument/2006/relationships/image" Target="media/image39.jpg"/><Relationship Id="rId45" Type="http://schemas.openxmlformats.org/officeDocument/2006/relationships/image" Target="media/image40.jpg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